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8D6F02" w:rsidRDefault="00EF1336" w:rsidP="008555D3">
      <w:pPr>
        <w:jc w:val="both"/>
        <w:rPr>
          <w:szCs w:val="22"/>
        </w:rPr>
      </w:pPr>
      <w:r w:rsidRPr="00EF1336">
        <w:rPr>
          <w:rFonts w:cs="Arial"/>
          <w:b/>
          <w:szCs w:val="22"/>
          <w:u w:val="single"/>
        </w:rPr>
        <w:t>Предмет закупки</w:t>
      </w:r>
      <w:r w:rsidRPr="00EF1336">
        <w:rPr>
          <w:rFonts w:cs="Arial"/>
          <w:szCs w:val="22"/>
        </w:rPr>
        <w:t xml:space="preserve">: </w:t>
      </w:r>
      <w:r w:rsidR="00866D70">
        <w:rPr>
          <w:szCs w:val="22"/>
        </w:rPr>
        <w:t xml:space="preserve">выполнение работ по </w:t>
      </w:r>
      <w:r w:rsidR="00FA1604">
        <w:rPr>
          <w:szCs w:val="22"/>
        </w:rPr>
        <w:t>ремонту</w:t>
      </w:r>
      <w:r w:rsidR="00866D70" w:rsidRPr="006B3D62">
        <w:rPr>
          <w:szCs w:val="22"/>
        </w:rPr>
        <w:t xml:space="preserve"> кондиционеров ОАО «</w:t>
      </w:r>
      <w:proofErr w:type="spellStart"/>
      <w:r w:rsidR="00866D70" w:rsidRPr="006B3D62">
        <w:rPr>
          <w:szCs w:val="22"/>
        </w:rPr>
        <w:t>Славнефть</w:t>
      </w:r>
      <w:proofErr w:type="spellEnd"/>
      <w:r w:rsidR="00866D70" w:rsidRPr="006B3D62">
        <w:rPr>
          <w:szCs w:val="22"/>
        </w:rPr>
        <w:t>-ЯНОС»</w:t>
      </w:r>
      <w:r w:rsidR="00390F19">
        <w:rPr>
          <w:szCs w:val="22"/>
        </w:rPr>
        <w:t>.</w:t>
      </w:r>
    </w:p>
    <w:p w:rsidR="007A3ED2" w:rsidRDefault="00F20595" w:rsidP="007A3ED2">
      <w:pPr>
        <w:ind w:firstLine="567"/>
        <w:rPr>
          <w:szCs w:val="22"/>
        </w:rPr>
      </w:pPr>
      <w:r>
        <w:rPr>
          <w:szCs w:val="22"/>
        </w:rPr>
        <w:t xml:space="preserve"> </w:t>
      </w:r>
      <w:r w:rsidR="007A3ED2" w:rsidRPr="007A3ED2">
        <w:rPr>
          <w:szCs w:val="22"/>
        </w:rPr>
        <w:t xml:space="preserve">Данный предмет выставляется для закупки </w:t>
      </w:r>
      <w:r w:rsidR="005C1B15">
        <w:rPr>
          <w:szCs w:val="22"/>
        </w:rPr>
        <w:t>единым лотом</w:t>
      </w:r>
      <w:r w:rsidR="00BE33D3">
        <w:rPr>
          <w:szCs w:val="22"/>
        </w:rPr>
        <w:t>.</w:t>
      </w:r>
    </w:p>
    <w:p w:rsidR="00EF1336" w:rsidRPr="00EF1336" w:rsidRDefault="00EF1336" w:rsidP="00F84A4B">
      <w:pPr>
        <w:ind w:firstLine="567"/>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w:t>
      </w:r>
      <w:proofErr w:type="spellStart"/>
      <w:r w:rsidRPr="00EF1336">
        <w:rPr>
          <w:rFonts w:cs="Arial"/>
          <w:szCs w:val="22"/>
        </w:rPr>
        <w:t>Славнефть</w:t>
      </w:r>
      <w:proofErr w:type="spellEnd"/>
      <w:r w:rsidRPr="00EF1336">
        <w:rPr>
          <w:rFonts w:cs="Arial"/>
          <w:szCs w:val="22"/>
        </w:rPr>
        <w:t>-Ярославнефтеоргсинтез» ОАО «</w:t>
      </w:r>
      <w:proofErr w:type="spellStart"/>
      <w:r w:rsidRPr="00EF1336">
        <w:rPr>
          <w:rFonts w:cs="Arial"/>
          <w:szCs w:val="22"/>
        </w:rPr>
        <w:t>Славнефть</w:t>
      </w:r>
      <w:proofErr w:type="spellEnd"/>
      <w:r w:rsidRPr="00EF1336">
        <w:rPr>
          <w:rFonts w:cs="Arial"/>
          <w:szCs w:val="22"/>
        </w:rPr>
        <w:t>-ЯНОС».</w:t>
      </w:r>
    </w:p>
    <w:p w:rsidR="00901A68" w:rsidRDefault="00EF1336" w:rsidP="00901A68">
      <w:pPr>
        <w:jc w:val="both"/>
        <w:rPr>
          <w:b/>
          <w:szCs w:val="22"/>
          <w:u w:val="single"/>
        </w:rPr>
      </w:pPr>
      <w:r w:rsidRPr="00EF1336">
        <w:rPr>
          <w:rFonts w:cs="Arial"/>
          <w:b/>
          <w:szCs w:val="22"/>
          <w:u w:val="single"/>
        </w:rPr>
        <w:t>Плановые сроки выполнения работ:</w:t>
      </w:r>
      <w:r w:rsidRPr="00EF1336">
        <w:rPr>
          <w:rFonts w:cs="Arial"/>
          <w:szCs w:val="22"/>
        </w:rPr>
        <w:t xml:space="preserve"> </w:t>
      </w:r>
      <w:r w:rsidR="00866D70" w:rsidRPr="00727428">
        <w:rPr>
          <w:szCs w:val="22"/>
        </w:rPr>
        <w:t xml:space="preserve">начало работ – </w:t>
      </w:r>
      <w:r w:rsidR="00FA1604" w:rsidRPr="00727428">
        <w:rPr>
          <w:szCs w:val="22"/>
        </w:rPr>
        <w:t xml:space="preserve">начало работ – </w:t>
      </w:r>
      <w:r w:rsidR="00FA1604">
        <w:rPr>
          <w:szCs w:val="22"/>
        </w:rPr>
        <w:t>с даты подписания договора</w:t>
      </w:r>
      <w:r w:rsidR="00FA1604" w:rsidRPr="00727428">
        <w:rPr>
          <w:szCs w:val="22"/>
        </w:rPr>
        <w:t xml:space="preserve">, окончание работ – </w:t>
      </w:r>
      <w:r w:rsidR="00FA1604">
        <w:rPr>
          <w:szCs w:val="22"/>
        </w:rPr>
        <w:t>31 декабря</w:t>
      </w:r>
      <w:r w:rsidR="00FA1604" w:rsidRPr="00727428">
        <w:rPr>
          <w:szCs w:val="22"/>
        </w:rPr>
        <w:t xml:space="preserve"> </w:t>
      </w:r>
      <w:r w:rsidR="00FA1604">
        <w:rPr>
          <w:szCs w:val="22"/>
        </w:rPr>
        <w:t>2019</w:t>
      </w:r>
      <w:r w:rsidR="00FA1604" w:rsidRPr="00727428">
        <w:rPr>
          <w:szCs w:val="22"/>
        </w:rPr>
        <w:t xml:space="preserve"> г</w:t>
      </w:r>
      <w:r w:rsidR="00FA1604">
        <w:rPr>
          <w:szCs w:val="22"/>
        </w:rPr>
        <w:t xml:space="preserve">. </w:t>
      </w:r>
      <w:r w:rsidR="00FA1604" w:rsidRPr="00774474">
        <w:rPr>
          <w:szCs w:val="22"/>
        </w:rPr>
        <w:t>Окончание</w:t>
      </w:r>
      <w:r w:rsidR="00FA1604">
        <w:rPr>
          <w:szCs w:val="22"/>
        </w:rPr>
        <w:t xml:space="preserve"> работ в целом и отдельных этапов (в случае их наличия) оформляются двусторонними актами выполненных работ</w:t>
      </w:r>
      <w:r w:rsidR="00901A68">
        <w:rPr>
          <w:szCs w:val="22"/>
        </w:rPr>
        <w:t>.</w:t>
      </w:r>
    </w:p>
    <w:p w:rsidR="004029C5" w:rsidRDefault="00EF1336" w:rsidP="00AF22A1">
      <w:pPr>
        <w:spacing w:before="0"/>
        <w:jc w:val="both"/>
        <w:rPr>
          <w:szCs w:val="22"/>
        </w:rPr>
      </w:pPr>
      <w:r w:rsidRPr="00EF1336">
        <w:rPr>
          <w:rFonts w:cs="Arial"/>
          <w:b/>
          <w:szCs w:val="22"/>
          <w:u w:val="single"/>
        </w:rPr>
        <w:t>Условия оплаты</w:t>
      </w:r>
      <w:r w:rsidRPr="00EF1336">
        <w:rPr>
          <w:rFonts w:cs="Arial"/>
          <w:szCs w:val="22"/>
        </w:rPr>
        <w:t xml:space="preserve">: </w:t>
      </w:r>
      <w:r w:rsidR="004029C5">
        <w:rPr>
          <w:szCs w:val="22"/>
        </w:rPr>
        <w:t>по предоставленным подписанным актам выполненных работ и счетам–фактурам, с отсрочкой платежа 90 (девяносто) календарных дней.</w:t>
      </w:r>
    </w:p>
    <w:p w:rsidR="00AF22A1" w:rsidRDefault="00AF22A1" w:rsidP="00AF22A1">
      <w:pPr>
        <w:autoSpaceDE w:val="0"/>
        <w:spacing w:before="0"/>
        <w:ind w:firstLine="720"/>
        <w:jc w:val="both"/>
        <w:rPr>
          <w:szCs w:val="22"/>
        </w:rPr>
      </w:pPr>
      <w:r>
        <w:rPr>
          <w:szCs w:val="22"/>
        </w:rPr>
        <w:t>Разница в стоимости материалов поставки Подрядчика (возникшая между стоимостью</w:t>
      </w:r>
      <w:r>
        <w:rPr>
          <w:color w:val="FF0000"/>
          <w:szCs w:val="22"/>
        </w:rPr>
        <w:t xml:space="preserve"> </w:t>
      </w:r>
      <w:r>
        <w:rPr>
          <w:color w:val="000000"/>
          <w:szCs w:val="22"/>
        </w:rPr>
        <w:t>материалов поставки Подрядчика, согласованной с Заказчиком, и фактической</w:t>
      </w:r>
      <w:r>
        <w:rPr>
          <w:szCs w:val="22"/>
        </w:rPr>
        <w:t xml:space="preserve"> </w:t>
      </w:r>
      <w:r>
        <w:rPr>
          <w:color w:val="000000"/>
          <w:szCs w:val="22"/>
        </w:rPr>
        <w:t>стоимостью</w:t>
      </w:r>
      <w:r>
        <w:rPr>
          <w:szCs w:val="22"/>
        </w:rPr>
        <w:t xml:space="preserve"> приобретенных Подрядчиком материалов) оплате Заказчиком не подлежит.</w:t>
      </w:r>
    </w:p>
    <w:p w:rsidR="00FA1604" w:rsidRPr="00AA7949" w:rsidRDefault="00FA1604" w:rsidP="00FA1604">
      <w:pPr>
        <w:autoSpaceDE w:val="0"/>
        <w:ind w:firstLine="567"/>
        <w:jc w:val="both"/>
        <w:rPr>
          <w:szCs w:val="22"/>
        </w:rPr>
      </w:pPr>
      <w:r>
        <w:rPr>
          <w:szCs w:val="22"/>
        </w:rPr>
        <w:t xml:space="preserve">Основанием для начала работ является наряд – заказ, утвержденный Заказчиком у установленном порядке (Приложение №3 к проекту Договора). </w:t>
      </w:r>
      <w:r w:rsidRPr="009827F6">
        <w:rPr>
          <w:szCs w:val="22"/>
        </w:rPr>
        <w:t xml:space="preserve">Объемы работ </w:t>
      </w:r>
      <w:r>
        <w:rPr>
          <w:szCs w:val="22"/>
        </w:rPr>
        <w:t xml:space="preserve">будут </w:t>
      </w:r>
      <w:r w:rsidRPr="009827F6">
        <w:rPr>
          <w:szCs w:val="22"/>
        </w:rPr>
        <w:t>определят</w:t>
      </w:r>
      <w:r>
        <w:rPr>
          <w:szCs w:val="22"/>
        </w:rPr>
        <w:t>ь</w:t>
      </w:r>
      <w:r w:rsidRPr="009827F6">
        <w:rPr>
          <w:szCs w:val="22"/>
        </w:rPr>
        <w:t>ся в соответствии с утвержденными З</w:t>
      </w:r>
      <w:r>
        <w:rPr>
          <w:szCs w:val="22"/>
        </w:rPr>
        <w:t xml:space="preserve">аказчиком дефектными ведомостями. </w:t>
      </w:r>
      <w:r w:rsidRPr="009827F6">
        <w:rPr>
          <w:szCs w:val="22"/>
        </w:rPr>
        <w:t xml:space="preserve">Стоимость таких работ будет определяется утвержденными Заказчиком локальными ресурсными сметными расчетами, </w:t>
      </w:r>
      <w:r w:rsidRPr="009827F6">
        <w:rPr>
          <w:color w:val="000000"/>
          <w:szCs w:val="22"/>
        </w:rPr>
        <w:t>выполненными на основании утвержденных Заказчиком дефектных ведомост</w:t>
      </w:r>
      <w:r>
        <w:rPr>
          <w:color w:val="000000"/>
          <w:szCs w:val="22"/>
        </w:rPr>
        <w:t>ей, по Сборникам нормативной базы ГЭСН, ФЕР-2001 (редакция 2014 г.), ГЭСН20 Вентиляция и кондиционирование воздуха (раздел 6 Кондиционеры) и показателей Регламента определения стоимости работ на весь период их выполнения</w:t>
      </w:r>
      <w:r w:rsidRPr="009827F6">
        <w:rPr>
          <w:color w:val="000000"/>
          <w:szCs w:val="22"/>
        </w:rPr>
        <w:t>. Выполнение каждой из работ оформляется отдельным приложением к Договору (Приложение №</w:t>
      </w:r>
      <w:r w:rsidRPr="00AA7949">
        <w:rPr>
          <w:color w:val="000000"/>
          <w:szCs w:val="22"/>
        </w:rPr>
        <w:t>4 к проекту Договора), исходя из Регламента определения стоимости работ на весь период их выполнения (Приложение №5 к проекту Договора), сроки выполнения каждой из работ указываются в приложении и согласовываются с Заказчиком, но не позднее 10 календарных дней до начала выполнения работ.</w:t>
      </w:r>
    </w:p>
    <w:p w:rsidR="00FA1604" w:rsidRPr="006B3D62" w:rsidRDefault="00FA1604" w:rsidP="00FA1604">
      <w:pPr>
        <w:autoSpaceDE w:val="0"/>
        <w:ind w:firstLine="720"/>
        <w:jc w:val="both"/>
        <w:rPr>
          <w:szCs w:val="22"/>
        </w:rPr>
      </w:pPr>
      <w:r w:rsidRPr="00AA7949">
        <w:rPr>
          <w:szCs w:val="22"/>
        </w:rPr>
        <w:t xml:space="preserve">Примерный перечень и объемы выполняемых работ по ремонту систем кондиционирования указаны </w:t>
      </w:r>
      <w:proofErr w:type="gramStart"/>
      <w:r w:rsidRPr="00AA7949">
        <w:rPr>
          <w:szCs w:val="22"/>
        </w:rPr>
        <w:t>в  Приложениях</w:t>
      </w:r>
      <w:proofErr w:type="gramEnd"/>
      <w:r w:rsidRPr="00AA7949">
        <w:rPr>
          <w:szCs w:val="22"/>
        </w:rPr>
        <w:t xml:space="preserve"> №1,2 к проекту Договора.</w:t>
      </w:r>
    </w:p>
    <w:p w:rsidR="00FA1604" w:rsidRDefault="00FA1604" w:rsidP="00FA1604">
      <w:pPr>
        <w:autoSpaceDE w:val="0"/>
        <w:ind w:firstLine="720"/>
        <w:jc w:val="both"/>
        <w:rPr>
          <w:szCs w:val="22"/>
        </w:rPr>
      </w:pPr>
      <w:r w:rsidRPr="00EA2FD2">
        <w:rPr>
          <w:szCs w:val="22"/>
        </w:rPr>
        <w:t>Удорожание работ, не предусмотренное дополнительным соглашением к Договору подряда, оплате не подлежит.</w:t>
      </w:r>
    </w:p>
    <w:p w:rsidR="00FA1604" w:rsidRPr="00EA2FD2" w:rsidRDefault="00FA1604" w:rsidP="00FA1604">
      <w:pPr>
        <w:autoSpaceDE w:val="0"/>
        <w:ind w:firstLine="720"/>
        <w:jc w:val="both"/>
        <w:rPr>
          <w:szCs w:val="22"/>
        </w:rPr>
      </w:pPr>
      <w:r w:rsidRPr="006A726D">
        <w:rPr>
          <w:szCs w:val="22"/>
        </w:rPr>
        <w:t>В случае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AF22A1" w:rsidRPr="006A726D" w:rsidRDefault="00AF22A1" w:rsidP="00AF22A1">
      <w:pPr>
        <w:spacing w:before="0"/>
        <w:ind w:firstLine="709"/>
        <w:jc w:val="both"/>
        <w:rPr>
          <w:szCs w:val="22"/>
        </w:rPr>
      </w:pPr>
      <w:r w:rsidRPr="006A726D">
        <w:rPr>
          <w:szCs w:val="22"/>
        </w:rPr>
        <w:t>Выбор подрядчика на проведение комплекса работ будет осуществляться в два этапа:</w:t>
      </w:r>
    </w:p>
    <w:p w:rsidR="00AF22A1" w:rsidRPr="006A726D" w:rsidRDefault="00AF22A1" w:rsidP="00AF22A1">
      <w:pPr>
        <w:numPr>
          <w:ilvl w:val="0"/>
          <w:numId w:val="13"/>
        </w:numPr>
        <w:spacing w:before="0"/>
        <w:jc w:val="both"/>
        <w:rPr>
          <w:szCs w:val="22"/>
        </w:rPr>
      </w:pPr>
      <w:r w:rsidRPr="006A726D">
        <w:rPr>
          <w:szCs w:val="22"/>
        </w:rPr>
        <w:t>Этап оценки соответствия технических частей оферт – по совокупности критериев, указанных в форме «Требования к Контрагенту».</w:t>
      </w:r>
    </w:p>
    <w:p w:rsidR="00AF22A1" w:rsidRPr="006A726D" w:rsidRDefault="00AF22A1" w:rsidP="00AF22A1">
      <w:pPr>
        <w:numPr>
          <w:ilvl w:val="0"/>
          <w:numId w:val="13"/>
        </w:numPr>
        <w:spacing w:before="0"/>
        <w:jc w:val="both"/>
        <w:rPr>
          <w:szCs w:val="22"/>
        </w:rPr>
      </w:pPr>
      <w:r w:rsidRPr="006A726D">
        <w:rPr>
          <w:szCs w:val="22"/>
        </w:rPr>
        <w:t>Этап рассмотрения коммерческих частей оферт – по следующ</w:t>
      </w:r>
      <w:r>
        <w:rPr>
          <w:szCs w:val="22"/>
        </w:rPr>
        <w:t>ему</w:t>
      </w:r>
      <w:r w:rsidRPr="006A726D">
        <w:rPr>
          <w:szCs w:val="22"/>
        </w:rPr>
        <w:t xml:space="preserve"> критери</w:t>
      </w:r>
      <w:r>
        <w:rPr>
          <w:szCs w:val="22"/>
        </w:rPr>
        <w:t xml:space="preserve">ю </w:t>
      </w:r>
      <w:r w:rsidRPr="006A726D">
        <w:rPr>
          <w:szCs w:val="22"/>
        </w:rPr>
        <w:t>оценки:</w:t>
      </w:r>
    </w:p>
    <w:p w:rsidR="00AF22A1" w:rsidRDefault="00AF22A1" w:rsidP="00AF22A1">
      <w:pPr>
        <w:spacing w:before="0"/>
        <w:ind w:firstLine="709"/>
        <w:jc w:val="both"/>
        <w:rPr>
          <w:szCs w:val="22"/>
        </w:rPr>
      </w:pPr>
      <w:r w:rsidRPr="006A726D">
        <w:rPr>
          <w:szCs w:val="22"/>
        </w:rPr>
        <w:t xml:space="preserve">- </w:t>
      </w:r>
      <w:r w:rsidR="00FA1604" w:rsidRPr="00C85F91">
        <w:rPr>
          <w:szCs w:val="22"/>
        </w:rPr>
        <w:t xml:space="preserve">регламенты определения стоимости работ на ремонт систем кондиционирования (по форме в проекте Договора). Оценка регламентов будет производиться в соответствии с «Методикой оценки регламентов определения стоимости работ» (по </w:t>
      </w:r>
      <w:r w:rsidR="00FA1604">
        <w:rPr>
          <w:szCs w:val="22"/>
        </w:rPr>
        <w:t>Форме 12</w:t>
      </w:r>
      <w:r w:rsidR="00FA1604" w:rsidRPr="00C85F91">
        <w:rPr>
          <w:szCs w:val="22"/>
        </w:rPr>
        <w:t xml:space="preserve"> ПДО)</w:t>
      </w:r>
      <w:r>
        <w:rPr>
          <w:szCs w:val="22"/>
        </w:rPr>
        <w:t>.</w:t>
      </w:r>
    </w:p>
    <w:p w:rsidR="00EF1336" w:rsidRPr="00EF1336" w:rsidRDefault="00EF1336" w:rsidP="00AF22A1">
      <w:pPr>
        <w:ind w:firstLine="709"/>
        <w:jc w:val="both"/>
        <w:rPr>
          <w:rFonts w:cs="Arial"/>
          <w:b/>
          <w:iCs/>
          <w:szCs w:val="22"/>
        </w:rPr>
      </w:pPr>
      <w:r w:rsidRPr="00EF1336">
        <w:rPr>
          <w:rFonts w:cs="Arial"/>
          <w:b/>
          <w:iCs/>
          <w:szCs w:val="22"/>
        </w:rPr>
        <w:t>2. Основные требования к продукту.</w:t>
      </w:r>
    </w:p>
    <w:p w:rsidR="00985B13" w:rsidRPr="00CE72DF" w:rsidRDefault="007E57B9" w:rsidP="004937C4">
      <w:pPr>
        <w:ind w:firstLine="567"/>
        <w:jc w:val="both"/>
        <w:rPr>
          <w:szCs w:val="22"/>
        </w:rPr>
      </w:pPr>
      <w:r w:rsidRPr="00CE72DF">
        <w:rPr>
          <w:szCs w:val="22"/>
        </w:rPr>
        <w:t>Работы должны быть выполнены с надлежащим качеством, в указанные сроки и отвечать требованиям соответствующих стандартов, норм и технических условий</w:t>
      </w:r>
      <w:r w:rsidR="00985B13" w:rsidRPr="00CE72DF">
        <w:rPr>
          <w:szCs w:val="22"/>
        </w:rPr>
        <w:t xml:space="preserve">, </w:t>
      </w:r>
      <w:proofErr w:type="spellStart"/>
      <w:r w:rsidR="00985B13" w:rsidRPr="00CE72DF">
        <w:rPr>
          <w:szCs w:val="22"/>
        </w:rPr>
        <w:t>в.т.ч</w:t>
      </w:r>
      <w:proofErr w:type="spellEnd"/>
      <w:r w:rsidR="00985B13" w:rsidRPr="00CE72DF">
        <w:rPr>
          <w:szCs w:val="22"/>
        </w:rPr>
        <w:t>.</w:t>
      </w:r>
      <w:r w:rsidR="00A46F56">
        <w:rPr>
          <w:szCs w:val="22"/>
        </w:rPr>
        <w:t xml:space="preserve"> </w:t>
      </w:r>
      <w:r w:rsidR="0090267B" w:rsidRPr="00264A9F">
        <w:rPr>
          <w:szCs w:val="22"/>
        </w:rPr>
        <w:t>СП 60.13330.2012</w:t>
      </w:r>
      <w:r w:rsidR="0090267B" w:rsidRPr="006B3D62">
        <w:rPr>
          <w:szCs w:val="22"/>
        </w:rPr>
        <w:t>, СП 73.13330.2012</w:t>
      </w:r>
      <w:r w:rsidR="0090267B" w:rsidRPr="00D02722">
        <w:rPr>
          <w:szCs w:val="22"/>
        </w:rPr>
        <w:t>, Правила по охране труда в строительстве, утв. приказом от 1 июня 2015 г. N 336н</w:t>
      </w:r>
      <w:r w:rsidR="00146A7C" w:rsidRPr="00CE72DF">
        <w:rPr>
          <w:szCs w:val="22"/>
        </w:rPr>
        <w:t>.</w:t>
      </w:r>
    </w:p>
    <w:p w:rsidR="00985B13" w:rsidRDefault="00985B13" w:rsidP="00985B13">
      <w:pPr>
        <w:autoSpaceDE w:val="0"/>
        <w:spacing w:after="120"/>
        <w:jc w:val="both"/>
        <w:rPr>
          <w:szCs w:val="22"/>
        </w:rPr>
      </w:pPr>
      <w:r w:rsidRPr="007E57B9">
        <w:rPr>
          <w:szCs w:val="22"/>
        </w:rPr>
        <w:t>Осущес</w:t>
      </w:r>
      <w:r w:rsidR="00F84A4B">
        <w:rPr>
          <w:szCs w:val="22"/>
        </w:rPr>
        <w:t xml:space="preserve">твлять работы в соответствии </w:t>
      </w:r>
      <w:r w:rsidR="004029C5">
        <w:rPr>
          <w:szCs w:val="22"/>
        </w:rPr>
        <w:t xml:space="preserve">с </w:t>
      </w:r>
      <w:r w:rsidR="00BE33D3">
        <w:rPr>
          <w:iCs/>
          <w:szCs w:val="22"/>
        </w:rPr>
        <w:t>документацией и инструкциями завода-изготовителя, нормативными документами, указанными в п. п. 5.5, 6.6 проекта Договора</w:t>
      </w:r>
      <w:r w:rsidRPr="007E57B9">
        <w:rPr>
          <w:szCs w:val="22"/>
        </w:rPr>
        <w:t xml:space="preserve">. </w:t>
      </w:r>
      <w:r>
        <w:rPr>
          <w:szCs w:val="22"/>
        </w:rPr>
        <w:t>Данная документация передается Заказчиком Подрядчику в электронном виде, посредством электронной почты.</w:t>
      </w:r>
    </w:p>
    <w:p w:rsidR="00EF1336" w:rsidRDefault="00985B13" w:rsidP="000435A4">
      <w:pPr>
        <w:autoSpaceDE w:val="0"/>
        <w:jc w:val="both"/>
        <w:rPr>
          <w:rFonts w:cs="Arial"/>
          <w:b/>
          <w:iCs/>
          <w:szCs w:val="22"/>
        </w:rPr>
      </w:pPr>
      <w:r>
        <w:rPr>
          <w:b/>
          <w:szCs w:val="22"/>
        </w:rPr>
        <w:lastRenderedPageBreak/>
        <w:t xml:space="preserve">  </w:t>
      </w:r>
      <w:r w:rsidR="00EF1336" w:rsidRPr="00EF1336">
        <w:rPr>
          <w:rFonts w:cs="Arial"/>
          <w:b/>
          <w:iCs/>
          <w:szCs w:val="22"/>
        </w:rPr>
        <w:t>3. Основные требования к Контрагенту.</w:t>
      </w:r>
    </w:p>
    <w:tbl>
      <w:tblPr>
        <w:tblW w:w="10373" w:type="dxa"/>
        <w:tblInd w:w="83" w:type="dxa"/>
        <w:tblLayout w:type="fixed"/>
        <w:tblLook w:val="0000" w:firstRow="0" w:lastRow="0" w:firstColumn="0" w:lastColumn="0" w:noHBand="0" w:noVBand="0"/>
      </w:tblPr>
      <w:tblGrid>
        <w:gridCol w:w="592"/>
        <w:gridCol w:w="3686"/>
        <w:gridCol w:w="2637"/>
        <w:gridCol w:w="1750"/>
        <w:gridCol w:w="1708"/>
      </w:tblGrid>
      <w:tr w:rsidR="0090267B" w:rsidTr="006D7F15">
        <w:trPr>
          <w:trHeight w:val="300"/>
          <w:tblHeader/>
        </w:trPr>
        <w:tc>
          <w:tcPr>
            <w:tcW w:w="592"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bCs/>
                <w:sz w:val="20"/>
                <w:szCs w:val="20"/>
              </w:rPr>
            </w:pPr>
            <w:r w:rsidRPr="0090267B">
              <w:rPr>
                <w:b/>
                <w:bCs/>
                <w:sz w:val="20"/>
                <w:szCs w:val="20"/>
              </w:rPr>
              <w:t>№</w:t>
            </w:r>
            <w:r w:rsidRPr="0090267B">
              <w:rPr>
                <w:rFonts w:ascii="Arial monospaced for SAP" w:hAnsi="Arial monospaced for SAP"/>
                <w:b/>
                <w:bCs/>
                <w:sz w:val="20"/>
                <w:szCs w:val="20"/>
              </w:rPr>
              <w:t xml:space="preserve"> </w:t>
            </w:r>
            <w:r w:rsidRPr="0090267B">
              <w:rPr>
                <w:b/>
                <w:bCs/>
                <w:sz w:val="20"/>
                <w:szCs w:val="20"/>
              </w:rPr>
              <w:t>п</w:t>
            </w:r>
            <w:r w:rsidRPr="0090267B">
              <w:rPr>
                <w:rFonts w:ascii="Arial monospaced for SAP" w:hAnsi="Arial monospaced for SAP"/>
                <w:b/>
                <w:bCs/>
                <w:sz w:val="20"/>
                <w:szCs w:val="20"/>
              </w:rPr>
              <w:t>/</w:t>
            </w:r>
            <w:r w:rsidRPr="0090267B">
              <w:rPr>
                <w:b/>
                <w:bCs/>
                <w:sz w:val="20"/>
                <w:szCs w:val="20"/>
              </w:rPr>
              <w:t>п</w:t>
            </w:r>
          </w:p>
        </w:tc>
        <w:tc>
          <w:tcPr>
            <w:tcW w:w="3686"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bCs/>
                <w:sz w:val="20"/>
                <w:szCs w:val="20"/>
              </w:rPr>
            </w:pPr>
            <w:r w:rsidRPr="0090267B">
              <w:rPr>
                <w:b/>
                <w:bCs/>
                <w:sz w:val="20"/>
                <w:szCs w:val="20"/>
              </w:rPr>
              <w:t>Требование</w:t>
            </w:r>
            <w:r w:rsidRPr="0090267B">
              <w:rPr>
                <w:rFonts w:ascii="Arial monospaced for SAP" w:hAnsi="Arial monospaced for SAP"/>
                <w:b/>
                <w:bCs/>
                <w:sz w:val="20"/>
                <w:szCs w:val="20"/>
              </w:rPr>
              <w:t xml:space="preserve"> </w:t>
            </w:r>
            <w:r w:rsidRPr="0090267B">
              <w:rPr>
                <w:rFonts w:ascii="Arial monospaced for SAP" w:hAnsi="Arial monospaced for SAP"/>
                <w:b/>
                <w:bCs/>
                <w:sz w:val="20"/>
                <w:szCs w:val="20"/>
              </w:rPr>
              <w:br/>
              <w:t>(</w:t>
            </w:r>
            <w:r w:rsidRPr="0090267B">
              <w:rPr>
                <w:b/>
                <w:bCs/>
                <w:sz w:val="20"/>
                <w:szCs w:val="20"/>
              </w:rPr>
              <w:t>параметр</w:t>
            </w:r>
            <w:r w:rsidRPr="0090267B">
              <w:rPr>
                <w:rFonts w:ascii="Arial monospaced for SAP" w:hAnsi="Arial monospaced for SAP"/>
                <w:b/>
                <w:bCs/>
                <w:sz w:val="20"/>
                <w:szCs w:val="20"/>
              </w:rPr>
              <w:t xml:space="preserve"> </w:t>
            </w:r>
            <w:r w:rsidRPr="0090267B">
              <w:rPr>
                <w:b/>
                <w:bCs/>
                <w:sz w:val="20"/>
                <w:szCs w:val="20"/>
              </w:rPr>
              <w:t>оценки</w:t>
            </w:r>
            <w:r w:rsidRPr="0090267B">
              <w:rPr>
                <w:rFonts w:ascii="Arial monospaced for SAP" w:hAnsi="Arial monospaced for SAP"/>
                <w:b/>
                <w:bCs/>
                <w:sz w:val="20"/>
                <w:szCs w:val="20"/>
              </w:rPr>
              <w:t>)</w:t>
            </w:r>
          </w:p>
        </w:tc>
        <w:tc>
          <w:tcPr>
            <w:tcW w:w="2637"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bCs/>
                <w:sz w:val="20"/>
                <w:szCs w:val="20"/>
              </w:rPr>
            </w:pPr>
            <w:r w:rsidRPr="0090267B">
              <w:rPr>
                <w:b/>
                <w:bCs/>
                <w:sz w:val="20"/>
                <w:szCs w:val="20"/>
              </w:rPr>
              <w:t>Документы</w:t>
            </w:r>
            <w:r w:rsidRPr="0090267B">
              <w:rPr>
                <w:rFonts w:ascii="Arial monospaced for SAP" w:hAnsi="Arial monospaced for SAP"/>
                <w:b/>
                <w:bCs/>
                <w:sz w:val="20"/>
                <w:szCs w:val="20"/>
              </w:rPr>
              <w:t xml:space="preserve">, </w:t>
            </w:r>
            <w:r w:rsidRPr="0090267B">
              <w:rPr>
                <w:b/>
                <w:bCs/>
                <w:sz w:val="20"/>
                <w:szCs w:val="20"/>
              </w:rPr>
              <w:t>подтверждающие</w:t>
            </w:r>
            <w:r w:rsidRPr="0090267B">
              <w:rPr>
                <w:rFonts w:ascii="Arial monospaced for SAP" w:hAnsi="Arial monospaced for SAP"/>
                <w:b/>
                <w:bCs/>
                <w:sz w:val="20"/>
                <w:szCs w:val="20"/>
              </w:rPr>
              <w:t xml:space="preserve"> </w:t>
            </w:r>
            <w:r w:rsidRPr="0090267B">
              <w:rPr>
                <w:b/>
                <w:bCs/>
                <w:sz w:val="20"/>
                <w:szCs w:val="20"/>
              </w:rPr>
              <w:t>соответствия</w:t>
            </w:r>
            <w:r w:rsidRPr="0090267B">
              <w:rPr>
                <w:rFonts w:ascii="Arial monospaced for SAP" w:hAnsi="Arial monospaced for SAP"/>
                <w:b/>
                <w:bCs/>
                <w:sz w:val="20"/>
                <w:szCs w:val="20"/>
              </w:rPr>
              <w:t xml:space="preserve"> </w:t>
            </w:r>
            <w:r w:rsidRPr="0090267B">
              <w:rPr>
                <w:b/>
                <w:bCs/>
                <w:sz w:val="20"/>
                <w:szCs w:val="20"/>
              </w:rPr>
              <w:t>требованию</w:t>
            </w:r>
          </w:p>
        </w:tc>
        <w:tc>
          <w:tcPr>
            <w:tcW w:w="1750"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bCs/>
                <w:sz w:val="20"/>
                <w:szCs w:val="20"/>
              </w:rPr>
            </w:pPr>
            <w:r w:rsidRPr="0090267B">
              <w:rPr>
                <w:b/>
                <w:bCs/>
                <w:sz w:val="20"/>
                <w:szCs w:val="20"/>
              </w:rPr>
              <w:t>Единица</w:t>
            </w:r>
            <w:r w:rsidRPr="0090267B">
              <w:rPr>
                <w:rFonts w:ascii="Arial monospaced for SAP" w:hAnsi="Arial monospaced for SAP"/>
                <w:b/>
                <w:bCs/>
                <w:sz w:val="20"/>
                <w:szCs w:val="20"/>
              </w:rPr>
              <w:t xml:space="preserve"> </w:t>
            </w:r>
            <w:r w:rsidRPr="0090267B">
              <w:rPr>
                <w:b/>
                <w:bCs/>
                <w:sz w:val="20"/>
                <w:szCs w:val="20"/>
              </w:rPr>
              <w:t>измерения</w:t>
            </w:r>
          </w:p>
        </w:tc>
        <w:tc>
          <w:tcPr>
            <w:tcW w:w="170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0267B" w:rsidRPr="0090267B" w:rsidRDefault="0090267B" w:rsidP="002A5394">
            <w:pPr>
              <w:rPr>
                <w:rFonts w:ascii="Arial monospaced for SAP" w:hAnsi="Arial monospaced for SAP"/>
                <w:b/>
                <w:bCs/>
                <w:sz w:val="20"/>
                <w:szCs w:val="20"/>
              </w:rPr>
            </w:pPr>
            <w:r w:rsidRPr="0090267B">
              <w:rPr>
                <w:b/>
                <w:bCs/>
                <w:sz w:val="20"/>
                <w:szCs w:val="20"/>
              </w:rPr>
              <w:t>Условия</w:t>
            </w:r>
            <w:r w:rsidRPr="0090267B">
              <w:rPr>
                <w:rFonts w:ascii="Arial monospaced for SAP" w:hAnsi="Arial monospaced for SAP"/>
                <w:b/>
                <w:bCs/>
                <w:sz w:val="20"/>
                <w:szCs w:val="20"/>
              </w:rPr>
              <w:t xml:space="preserve"> </w:t>
            </w:r>
            <w:r w:rsidRPr="0090267B">
              <w:rPr>
                <w:b/>
                <w:bCs/>
                <w:sz w:val="20"/>
                <w:szCs w:val="20"/>
              </w:rPr>
              <w:t>соответствия</w:t>
            </w:r>
          </w:p>
        </w:tc>
      </w:tr>
      <w:tr w:rsidR="0090267B" w:rsidTr="006D7F15">
        <w:trPr>
          <w:trHeight w:val="164"/>
          <w:tblHeader/>
        </w:trPr>
        <w:tc>
          <w:tcPr>
            <w:tcW w:w="592"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sz w:val="20"/>
                <w:szCs w:val="20"/>
              </w:rPr>
            </w:pPr>
            <w:r w:rsidRPr="0090267B">
              <w:rPr>
                <w:rFonts w:ascii="Arial monospaced for SAP" w:hAnsi="Arial monospaced for SAP"/>
                <w:b/>
                <w:sz w:val="20"/>
                <w:szCs w:val="20"/>
              </w:rPr>
              <w:t>1</w:t>
            </w:r>
          </w:p>
        </w:tc>
        <w:tc>
          <w:tcPr>
            <w:tcW w:w="3686"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sz w:val="20"/>
                <w:szCs w:val="20"/>
              </w:rPr>
            </w:pPr>
            <w:r w:rsidRPr="0090267B">
              <w:rPr>
                <w:rFonts w:ascii="Arial monospaced for SAP" w:hAnsi="Arial monospaced for SAP"/>
                <w:b/>
                <w:sz w:val="20"/>
                <w:szCs w:val="20"/>
              </w:rPr>
              <w:t>2</w:t>
            </w:r>
          </w:p>
        </w:tc>
        <w:tc>
          <w:tcPr>
            <w:tcW w:w="2637"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sz w:val="20"/>
                <w:szCs w:val="20"/>
              </w:rPr>
            </w:pPr>
            <w:r w:rsidRPr="0090267B">
              <w:rPr>
                <w:rFonts w:ascii="Arial monospaced for SAP" w:hAnsi="Arial monospaced for SAP"/>
                <w:b/>
                <w:sz w:val="20"/>
                <w:szCs w:val="20"/>
              </w:rPr>
              <w:t>3</w:t>
            </w:r>
          </w:p>
        </w:tc>
        <w:tc>
          <w:tcPr>
            <w:tcW w:w="1750" w:type="dxa"/>
            <w:tcBorders>
              <w:top w:val="single" w:sz="4" w:space="0" w:color="000000"/>
              <w:left w:val="single" w:sz="4" w:space="0" w:color="000000"/>
              <w:bottom w:val="single" w:sz="4" w:space="0" w:color="000000"/>
            </w:tcBorders>
            <w:shd w:val="clear" w:color="auto" w:fill="D9D9D9"/>
            <w:vAlign w:val="center"/>
          </w:tcPr>
          <w:p w:rsidR="0090267B" w:rsidRPr="0090267B" w:rsidRDefault="0090267B" w:rsidP="002A5394">
            <w:pPr>
              <w:rPr>
                <w:rFonts w:ascii="Arial monospaced for SAP" w:hAnsi="Arial monospaced for SAP"/>
                <w:b/>
                <w:sz w:val="20"/>
                <w:szCs w:val="20"/>
              </w:rPr>
            </w:pPr>
            <w:r w:rsidRPr="0090267B">
              <w:rPr>
                <w:rFonts w:ascii="Arial monospaced for SAP" w:hAnsi="Arial monospaced for SAP"/>
                <w:b/>
                <w:sz w:val="20"/>
                <w:szCs w:val="20"/>
              </w:rPr>
              <w:t>4</w:t>
            </w:r>
          </w:p>
        </w:tc>
        <w:tc>
          <w:tcPr>
            <w:tcW w:w="170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b/>
                <w:sz w:val="20"/>
                <w:szCs w:val="20"/>
              </w:rPr>
              <w:t>5</w:t>
            </w:r>
          </w:p>
        </w:tc>
      </w:tr>
      <w:tr w:rsidR="0090267B" w:rsidRPr="00722757" w:rsidTr="006D7F15">
        <w:trPr>
          <w:trHeight w:val="164"/>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1</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jc w:val="both"/>
              <w:rPr>
                <w:rFonts w:ascii="Arial monospaced for SAP" w:hAnsi="Arial monospaced for SAP"/>
                <w:sz w:val="20"/>
                <w:szCs w:val="20"/>
              </w:rPr>
            </w:pPr>
            <w:r w:rsidRPr="0090267B">
              <w:rPr>
                <w:sz w:val="20"/>
                <w:szCs w:val="20"/>
              </w:rPr>
              <w:t>Среднегодовой</w:t>
            </w:r>
            <w:r w:rsidRPr="0090267B">
              <w:rPr>
                <w:rFonts w:ascii="Arial monospaced for SAP" w:hAnsi="Arial monospaced for SAP"/>
                <w:sz w:val="20"/>
                <w:szCs w:val="20"/>
              </w:rPr>
              <w:t xml:space="preserve"> </w:t>
            </w:r>
            <w:r w:rsidRPr="0090267B">
              <w:rPr>
                <w:sz w:val="20"/>
                <w:szCs w:val="20"/>
              </w:rPr>
              <w:t>объем</w:t>
            </w:r>
            <w:r w:rsidRPr="0090267B">
              <w:rPr>
                <w:rFonts w:ascii="Arial monospaced for SAP" w:hAnsi="Arial monospaced for SAP"/>
                <w:sz w:val="20"/>
                <w:szCs w:val="20"/>
              </w:rPr>
              <w:t xml:space="preserve"> </w:t>
            </w:r>
            <w:r w:rsidRPr="0090267B">
              <w:rPr>
                <w:sz w:val="20"/>
                <w:szCs w:val="20"/>
              </w:rPr>
              <w:t>выполненных</w:t>
            </w:r>
            <w:r w:rsidRPr="0090267B">
              <w:rPr>
                <w:rFonts w:ascii="Arial monospaced for SAP" w:hAnsi="Arial monospaced for SAP"/>
                <w:sz w:val="20"/>
                <w:szCs w:val="20"/>
              </w:rPr>
              <w:t xml:space="preserve"> </w:t>
            </w:r>
            <w:r w:rsidRPr="0090267B">
              <w:rPr>
                <w:sz w:val="20"/>
                <w:szCs w:val="20"/>
              </w:rPr>
              <w:t>СМР</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области</w:t>
            </w:r>
            <w:r w:rsidRPr="0090267B">
              <w:rPr>
                <w:rFonts w:ascii="Arial monospaced for SAP" w:hAnsi="Arial monospaced for SAP"/>
                <w:sz w:val="20"/>
                <w:szCs w:val="20"/>
              </w:rPr>
              <w:t xml:space="preserve"> </w:t>
            </w:r>
            <w:r w:rsidRPr="0090267B">
              <w:rPr>
                <w:sz w:val="20"/>
                <w:szCs w:val="20"/>
              </w:rPr>
              <w:t>ремонта</w:t>
            </w:r>
            <w:r w:rsidRPr="0090267B">
              <w:rPr>
                <w:rFonts w:ascii="Arial monospaced for SAP" w:hAnsi="Arial monospaced for SAP"/>
                <w:sz w:val="20"/>
                <w:szCs w:val="20"/>
              </w:rPr>
              <w:t xml:space="preserve"> </w:t>
            </w:r>
            <w:r w:rsidRPr="0090267B">
              <w:rPr>
                <w:sz w:val="20"/>
                <w:szCs w:val="20"/>
              </w:rPr>
              <w:t>систем</w:t>
            </w:r>
            <w:r w:rsidRPr="0090267B">
              <w:rPr>
                <w:rFonts w:ascii="Arial monospaced for SAP" w:hAnsi="Arial monospaced for SAP"/>
                <w:sz w:val="20"/>
                <w:szCs w:val="20"/>
              </w:rPr>
              <w:t xml:space="preserve"> </w:t>
            </w:r>
            <w:r w:rsidRPr="0090267B">
              <w:rPr>
                <w:sz w:val="20"/>
                <w:szCs w:val="20"/>
              </w:rPr>
              <w:t>кондиционирования</w:t>
            </w:r>
            <w:r w:rsidRPr="0090267B">
              <w:rPr>
                <w:rFonts w:ascii="Arial monospaced for SAP" w:hAnsi="Arial monospaced for SAP"/>
                <w:sz w:val="20"/>
                <w:szCs w:val="20"/>
              </w:rPr>
              <w:t xml:space="preserve"> </w:t>
            </w:r>
            <w:r w:rsidRPr="0090267B">
              <w:rPr>
                <w:sz w:val="20"/>
                <w:szCs w:val="20"/>
              </w:rPr>
              <w:t>воздуха</w:t>
            </w:r>
            <w:r w:rsidRPr="0090267B">
              <w:rPr>
                <w:rFonts w:ascii="Arial monospaced for SAP" w:hAnsi="Arial monospaced for SAP"/>
                <w:sz w:val="20"/>
                <w:szCs w:val="20"/>
              </w:rPr>
              <w:t xml:space="preserve"> (</w:t>
            </w:r>
            <w:r w:rsidRPr="0090267B">
              <w:rPr>
                <w:sz w:val="20"/>
                <w:szCs w:val="20"/>
              </w:rPr>
              <w:t>сплит</w:t>
            </w:r>
            <w:r w:rsidRPr="0090267B">
              <w:rPr>
                <w:rFonts w:ascii="Arial monospaced for SAP" w:hAnsi="Arial monospaced for SAP"/>
                <w:sz w:val="20"/>
                <w:szCs w:val="20"/>
              </w:rPr>
              <w:t>-</w:t>
            </w:r>
            <w:r w:rsidRPr="0090267B">
              <w:rPr>
                <w:sz w:val="20"/>
                <w:szCs w:val="20"/>
              </w:rPr>
              <w:t>системы</w:t>
            </w:r>
            <w:r w:rsidRPr="0090267B">
              <w:rPr>
                <w:rFonts w:ascii="Arial monospaced for SAP" w:hAnsi="Arial monospaced for SAP"/>
                <w:sz w:val="20"/>
                <w:szCs w:val="20"/>
              </w:rPr>
              <w:t xml:space="preserve">, </w:t>
            </w:r>
            <w:proofErr w:type="spellStart"/>
            <w:r w:rsidRPr="0090267B">
              <w:rPr>
                <w:sz w:val="20"/>
                <w:szCs w:val="20"/>
              </w:rPr>
              <w:t>мультисплит</w:t>
            </w:r>
            <w:proofErr w:type="spellEnd"/>
            <w:r w:rsidRPr="0090267B">
              <w:rPr>
                <w:rFonts w:ascii="Arial monospaced for SAP" w:hAnsi="Arial monospaced for SAP"/>
                <w:sz w:val="20"/>
                <w:szCs w:val="20"/>
              </w:rPr>
              <w:t>-</w:t>
            </w:r>
            <w:r w:rsidRPr="0090267B">
              <w:rPr>
                <w:sz w:val="20"/>
                <w:szCs w:val="20"/>
              </w:rPr>
              <w:t>системы</w:t>
            </w:r>
            <w:r w:rsidRPr="0090267B">
              <w:rPr>
                <w:rFonts w:ascii="Arial monospaced for SAP" w:hAnsi="Arial monospaced for SAP"/>
                <w:sz w:val="20"/>
                <w:szCs w:val="20"/>
              </w:rPr>
              <w:t xml:space="preserve">, </w:t>
            </w:r>
            <w:r w:rsidRPr="0090267B">
              <w:rPr>
                <w:sz w:val="20"/>
                <w:szCs w:val="20"/>
              </w:rPr>
              <w:t>мульти</w:t>
            </w:r>
            <w:r w:rsidRPr="0090267B">
              <w:rPr>
                <w:rFonts w:ascii="Arial monospaced for SAP" w:hAnsi="Arial monospaced for SAP"/>
                <w:sz w:val="20"/>
                <w:szCs w:val="20"/>
              </w:rPr>
              <w:t>-</w:t>
            </w:r>
            <w:r w:rsidRPr="0090267B">
              <w:rPr>
                <w:sz w:val="20"/>
                <w:szCs w:val="20"/>
              </w:rPr>
              <w:t>зональные</w:t>
            </w:r>
            <w:r w:rsidRPr="0090267B">
              <w:rPr>
                <w:rFonts w:ascii="Arial monospaced for SAP" w:hAnsi="Arial monospaced for SAP"/>
                <w:sz w:val="20"/>
                <w:szCs w:val="20"/>
              </w:rPr>
              <w:t xml:space="preserve"> </w:t>
            </w:r>
            <w:r w:rsidRPr="0090267B">
              <w:rPr>
                <w:sz w:val="20"/>
                <w:szCs w:val="20"/>
              </w:rPr>
              <w:t>системы</w:t>
            </w:r>
            <w:r w:rsidRPr="0090267B">
              <w:rPr>
                <w:rFonts w:ascii="Arial monospaced for SAP" w:hAnsi="Arial monospaced for SAP"/>
                <w:sz w:val="20"/>
                <w:szCs w:val="20"/>
              </w:rPr>
              <w:t xml:space="preserve">, </w:t>
            </w:r>
            <w:r w:rsidRPr="0090267B">
              <w:rPr>
                <w:sz w:val="20"/>
                <w:szCs w:val="20"/>
              </w:rPr>
              <w:t>промышленные</w:t>
            </w:r>
            <w:r w:rsidRPr="0090267B">
              <w:rPr>
                <w:rFonts w:ascii="Arial monospaced for SAP" w:hAnsi="Arial monospaced for SAP"/>
                <w:sz w:val="20"/>
                <w:szCs w:val="20"/>
              </w:rPr>
              <w:t xml:space="preserve"> </w:t>
            </w:r>
            <w:r w:rsidRPr="0090267B">
              <w:rPr>
                <w:sz w:val="20"/>
                <w:szCs w:val="20"/>
              </w:rPr>
              <w:t>кондиционеры</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административно</w:t>
            </w:r>
            <w:r w:rsidRPr="0090267B">
              <w:rPr>
                <w:rFonts w:ascii="Arial monospaced for SAP" w:hAnsi="Arial monospaced for SAP"/>
                <w:sz w:val="20"/>
                <w:szCs w:val="20"/>
              </w:rPr>
              <w:t>-</w:t>
            </w:r>
            <w:r w:rsidRPr="0090267B">
              <w:rPr>
                <w:sz w:val="20"/>
                <w:szCs w:val="20"/>
              </w:rPr>
              <w:t>бытовых</w:t>
            </w:r>
            <w:r w:rsidRPr="0090267B">
              <w:rPr>
                <w:rFonts w:ascii="Arial monospaced for SAP" w:hAnsi="Arial monospaced for SAP"/>
                <w:sz w:val="20"/>
                <w:szCs w:val="20"/>
              </w:rPr>
              <w:t xml:space="preserve"> </w:t>
            </w:r>
            <w:r w:rsidRPr="0090267B">
              <w:rPr>
                <w:sz w:val="20"/>
                <w:szCs w:val="20"/>
              </w:rPr>
              <w:t>зданиях</w:t>
            </w:r>
            <w:r w:rsidRPr="0090267B">
              <w:rPr>
                <w:rFonts w:ascii="Arial monospaced for SAP" w:hAnsi="Arial monospaced for SAP"/>
                <w:sz w:val="20"/>
                <w:szCs w:val="20"/>
              </w:rPr>
              <w:t xml:space="preserve">, </w:t>
            </w:r>
            <w:r w:rsidRPr="0090267B">
              <w:rPr>
                <w:sz w:val="20"/>
                <w:szCs w:val="20"/>
              </w:rPr>
              <w:t>серверных</w:t>
            </w:r>
            <w:r w:rsidRPr="0090267B">
              <w:rPr>
                <w:rFonts w:ascii="Arial monospaced for SAP" w:hAnsi="Arial monospaced for SAP"/>
                <w:sz w:val="20"/>
                <w:szCs w:val="20"/>
              </w:rPr>
              <w:t xml:space="preserve">, </w:t>
            </w:r>
            <w:r w:rsidRPr="0090267B">
              <w:rPr>
                <w:sz w:val="20"/>
                <w:szCs w:val="20"/>
              </w:rPr>
              <w:t>производственных</w:t>
            </w:r>
            <w:r w:rsidRPr="0090267B">
              <w:rPr>
                <w:rFonts w:ascii="Arial monospaced for SAP" w:hAnsi="Arial monospaced for SAP"/>
                <w:sz w:val="20"/>
                <w:szCs w:val="20"/>
              </w:rPr>
              <w:t xml:space="preserve"> </w:t>
            </w:r>
            <w:r w:rsidRPr="0090267B">
              <w:rPr>
                <w:sz w:val="20"/>
                <w:szCs w:val="20"/>
              </w:rPr>
              <w:t>помещениях</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том</w:t>
            </w:r>
            <w:r w:rsidRPr="0090267B">
              <w:rPr>
                <w:rFonts w:ascii="Arial monospaced for SAP" w:hAnsi="Arial monospaced for SAP"/>
                <w:sz w:val="20"/>
                <w:szCs w:val="20"/>
              </w:rPr>
              <w:t xml:space="preserve"> </w:t>
            </w:r>
            <w:r w:rsidRPr="0090267B">
              <w:rPr>
                <w:sz w:val="20"/>
                <w:szCs w:val="20"/>
              </w:rPr>
              <w:t>числе</w:t>
            </w:r>
            <w:r w:rsidRPr="0090267B">
              <w:rPr>
                <w:rFonts w:ascii="Arial monospaced for SAP" w:hAnsi="Arial monospaced for SAP"/>
                <w:sz w:val="20"/>
                <w:szCs w:val="20"/>
              </w:rPr>
              <w:t xml:space="preserve"> </w:t>
            </w:r>
            <w:r w:rsidRPr="0090267B">
              <w:rPr>
                <w:sz w:val="20"/>
                <w:szCs w:val="20"/>
              </w:rPr>
              <w:t>на</w:t>
            </w:r>
            <w:r w:rsidRPr="0090267B">
              <w:rPr>
                <w:rFonts w:ascii="Arial monospaced for SAP" w:hAnsi="Arial monospaced for SAP"/>
                <w:sz w:val="20"/>
                <w:szCs w:val="20"/>
              </w:rPr>
              <w:t xml:space="preserve"> </w:t>
            </w:r>
            <w:r w:rsidRPr="0090267B">
              <w:rPr>
                <w:sz w:val="20"/>
                <w:szCs w:val="20"/>
              </w:rPr>
              <w:t>действующих</w:t>
            </w:r>
            <w:r w:rsidRPr="0090267B">
              <w:rPr>
                <w:rFonts w:ascii="Arial monospaced for SAP" w:hAnsi="Arial monospaced for SAP"/>
                <w:sz w:val="20"/>
                <w:szCs w:val="20"/>
              </w:rPr>
              <w:t xml:space="preserve"> </w:t>
            </w:r>
            <w:r w:rsidRPr="0090267B">
              <w:rPr>
                <w:sz w:val="20"/>
                <w:szCs w:val="20"/>
              </w:rPr>
              <w:t>опасных</w:t>
            </w:r>
            <w:r w:rsidRPr="0090267B">
              <w:rPr>
                <w:rFonts w:ascii="Arial monospaced for SAP" w:hAnsi="Arial monospaced for SAP"/>
                <w:sz w:val="20"/>
                <w:szCs w:val="20"/>
              </w:rPr>
              <w:t xml:space="preserve"> </w:t>
            </w:r>
            <w:r w:rsidRPr="0090267B">
              <w:rPr>
                <w:sz w:val="20"/>
                <w:szCs w:val="20"/>
              </w:rPr>
              <w:t>производственных</w:t>
            </w:r>
            <w:r w:rsidRPr="0090267B">
              <w:rPr>
                <w:rFonts w:ascii="Arial monospaced for SAP" w:hAnsi="Arial monospaced for SAP"/>
                <w:sz w:val="20"/>
                <w:szCs w:val="20"/>
              </w:rPr>
              <w:t xml:space="preserve"> </w:t>
            </w:r>
            <w:r w:rsidRPr="0090267B">
              <w:rPr>
                <w:sz w:val="20"/>
                <w:szCs w:val="20"/>
              </w:rPr>
              <w:t>объектах</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том</w:t>
            </w:r>
            <w:r w:rsidRPr="0090267B">
              <w:rPr>
                <w:rFonts w:ascii="Arial monospaced for SAP" w:hAnsi="Arial monospaced for SAP"/>
                <w:sz w:val="20"/>
                <w:szCs w:val="20"/>
              </w:rPr>
              <w:t xml:space="preserve"> </w:t>
            </w:r>
            <w:r w:rsidRPr="0090267B">
              <w:rPr>
                <w:sz w:val="20"/>
                <w:szCs w:val="20"/>
              </w:rPr>
              <w:t>числе</w:t>
            </w:r>
            <w:r w:rsidRPr="0090267B">
              <w:rPr>
                <w:rFonts w:ascii="Arial monospaced for SAP" w:hAnsi="Arial monospaced for SAP"/>
                <w:sz w:val="20"/>
                <w:szCs w:val="20"/>
              </w:rPr>
              <w:t xml:space="preserve">, </w:t>
            </w:r>
            <w:r w:rsidRPr="0090267B">
              <w:rPr>
                <w:sz w:val="20"/>
                <w:szCs w:val="20"/>
              </w:rPr>
              <w:t>но</w:t>
            </w:r>
            <w:r w:rsidRPr="0090267B">
              <w:rPr>
                <w:rFonts w:ascii="Arial monospaced for SAP" w:hAnsi="Arial monospaced for SAP"/>
                <w:sz w:val="20"/>
                <w:szCs w:val="20"/>
              </w:rPr>
              <w:t xml:space="preserve"> </w:t>
            </w:r>
            <w:r w:rsidRPr="0090267B">
              <w:rPr>
                <w:sz w:val="20"/>
                <w:szCs w:val="20"/>
              </w:rPr>
              <w:t>не</w:t>
            </w:r>
            <w:r w:rsidRPr="0090267B">
              <w:rPr>
                <w:rFonts w:ascii="Arial monospaced for SAP" w:hAnsi="Arial monospaced for SAP"/>
                <w:sz w:val="20"/>
                <w:szCs w:val="20"/>
              </w:rPr>
              <w:t xml:space="preserve"> </w:t>
            </w:r>
            <w:r w:rsidRPr="0090267B">
              <w:rPr>
                <w:sz w:val="20"/>
                <w:szCs w:val="20"/>
              </w:rPr>
              <w:t>ограничиваясь</w:t>
            </w:r>
            <w:r w:rsidRPr="0090267B">
              <w:rPr>
                <w:rFonts w:ascii="Arial monospaced for SAP" w:hAnsi="Arial monospaced for SAP"/>
                <w:sz w:val="20"/>
                <w:szCs w:val="20"/>
              </w:rPr>
              <w:t xml:space="preserve">, </w:t>
            </w:r>
            <w:r w:rsidRPr="0090267B">
              <w:rPr>
                <w:sz w:val="20"/>
                <w:szCs w:val="20"/>
              </w:rPr>
              <w:t>на</w:t>
            </w:r>
            <w:r w:rsidRPr="0090267B">
              <w:rPr>
                <w:rFonts w:ascii="Arial monospaced for SAP" w:hAnsi="Arial monospaced for SAP"/>
                <w:sz w:val="20"/>
                <w:szCs w:val="20"/>
              </w:rPr>
              <w:t xml:space="preserve"> </w:t>
            </w:r>
            <w:r w:rsidRPr="0090267B">
              <w:rPr>
                <w:sz w:val="20"/>
                <w:szCs w:val="20"/>
              </w:rPr>
              <w:t>ОАО</w:t>
            </w:r>
            <w:r w:rsidRPr="0090267B">
              <w:rPr>
                <w:rFonts w:ascii="Arial monospaced for SAP" w:hAnsi="Arial monospaced for SAP"/>
                <w:sz w:val="20"/>
                <w:szCs w:val="20"/>
              </w:rPr>
              <w:t xml:space="preserve"> «</w:t>
            </w:r>
            <w:proofErr w:type="spellStart"/>
            <w:r w:rsidRPr="0090267B">
              <w:rPr>
                <w:sz w:val="20"/>
                <w:szCs w:val="20"/>
              </w:rPr>
              <w:t>Славнефть</w:t>
            </w:r>
            <w:proofErr w:type="spellEnd"/>
            <w:r w:rsidRPr="0090267B">
              <w:rPr>
                <w:rFonts w:ascii="Arial monospaced for SAP" w:hAnsi="Arial monospaced for SAP"/>
                <w:sz w:val="20"/>
                <w:szCs w:val="20"/>
              </w:rPr>
              <w:t>-</w:t>
            </w:r>
            <w:r w:rsidRPr="0090267B">
              <w:rPr>
                <w:sz w:val="20"/>
                <w:szCs w:val="20"/>
              </w:rPr>
              <w:t>ЯНОС</w:t>
            </w:r>
            <w:r w:rsidRPr="0090267B">
              <w:rPr>
                <w:rFonts w:ascii="Arial monospaced for SAP" w:hAnsi="Arial monospaced for SAP"/>
                <w:sz w:val="20"/>
                <w:szCs w:val="20"/>
              </w:rPr>
              <w:t xml:space="preserve">», </w:t>
            </w:r>
            <w:r w:rsidRPr="0090267B">
              <w:rPr>
                <w:sz w:val="20"/>
                <w:szCs w:val="20"/>
              </w:rPr>
              <w:t>ОАО</w:t>
            </w:r>
            <w:r w:rsidRPr="0090267B">
              <w:rPr>
                <w:rFonts w:ascii="Arial monospaced for SAP" w:hAnsi="Arial monospaced for SAP"/>
                <w:sz w:val="20"/>
                <w:szCs w:val="20"/>
              </w:rPr>
              <w:t xml:space="preserve"> «</w:t>
            </w:r>
            <w:r w:rsidRPr="0090267B">
              <w:rPr>
                <w:sz w:val="20"/>
                <w:szCs w:val="20"/>
              </w:rPr>
              <w:t>Газпром</w:t>
            </w:r>
            <w:r w:rsidRPr="0090267B">
              <w:rPr>
                <w:rFonts w:ascii="Arial monospaced for SAP" w:hAnsi="Arial monospaced for SAP"/>
                <w:sz w:val="20"/>
                <w:szCs w:val="20"/>
              </w:rPr>
              <w:t xml:space="preserve"> </w:t>
            </w:r>
            <w:r w:rsidRPr="0090267B">
              <w:rPr>
                <w:sz w:val="20"/>
                <w:szCs w:val="20"/>
              </w:rPr>
              <w:t>нефть</w:t>
            </w:r>
            <w:r w:rsidRPr="0090267B">
              <w:rPr>
                <w:rFonts w:ascii="Arial monospaced for SAP" w:hAnsi="Arial monospaced for SAP"/>
                <w:sz w:val="20"/>
                <w:szCs w:val="20"/>
              </w:rPr>
              <w:t xml:space="preserve">», </w:t>
            </w:r>
            <w:r w:rsidRPr="0090267B">
              <w:rPr>
                <w:sz w:val="20"/>
                <w:szCs w:val="20"/>
              </w:rPr>
              <w:t>ОАО</w:t>
            </w:r>
            <w:r w:rsidRPr="0090267B">
              <w:rPr>
                <w:rFonts w:ascii="Arial monospaced for SAP" w:hAnsi="Arial monospaced for SAP"/>
                <w:sz w:val="20"/>
                <w:szCs w:val="20"/>
              </w:rPr>
              <w:t xml:space="preserve"> «</w:t>
            </w:r>
            <w:r w:rsidRPr="0090267B">
              <w:rPr>
                <w:sz w:val="20"/>
                <w:szCs w:val="20"/>
              </w:rPr>
              <w:t>НК</w:t>
            </w:r>
            <w:r w:rsidRPr="0090267B">
              <w:rPr>
                <w:rFonts w:ascii="Arial monospaced for SAP" w:hAnsi="Arial monospaced for SAP"/>
                <w:sz w:val="20"/>
                <w:szCs w:val="20"/>
              </w:rPr>
              <w:t xml:space="preserve"> «</w:t>
            </w:r>
            <w:r w:rsidRPr="0090267B">
              <w:rPr>
                <w:sz w:val="20"/>
                <w:szCs w:val="20"/>
              </w:rPr>
              <w:t>Роснефть</w:t>
            </w:r>
            <w:r w:rsidRPr="0090267B">
              <w:rPr>
                <w:rFonts w:ascii="Arial monospaced for SAP" w:hAnsi="Arial monospaced for SAP"/>
                <w:sz w:val="20"/>
                <w:szCs w:val="20"/>
              </w:rPr>
              <w:t xml:space="preserve">», </w:t>
            </w:r>
            <w:r w:rsidRPr="0090267B">
              <w:rPr>
                <w:sz w:val="20"/>
                <w:szCs w:val="20"/>
              </w:rPr>
              <w:t>за</w:t>
            </w:r>
            <w:r w:rsidRPr="0090267B">
              <w:rPr>
                <w:rFonts w:ascii="Arial monospaced for SAP" w:hAnsi="Arial monospaced for SAP"/>
                <w:sz w:val="20"/>
                <w:szCs w:val="20"/>
              </w:rPr>
              <w:t xml:space="preserve"> </w:t>
            </w:r>
            <w:r w:rsidRPr="0090267B">
              <w:rPr>
                <w:sz w:val="20"/>
                <w:szCs w:val="20"/>
              </w:rPr>
              <w:t>последние</w:t>
            </w:r>
            <w:r w:rsidRPr="0090267B">
              <w:rPr>
                <w:rFonts w:ascii="Arial monospaced for SAP" w:hAnsi="Arial monospaced for SAP"/>
                <w:sz w:val="20"/>
                <w:szCs w:val="20"/>
              </w:rPr>
              <w:t xml:space="preserve"> 3 </w:t>
            </w:r>
            <w:r w:rsidRPr="0090267B">
              <w:rPr>
                <w:sz w:val="20"/>
                <w:szCs w:val="20"/>
              </w:rPr>
              <w:t>года</w:t>
            </w:r>
            <w:r w:rsidRPr="0090267B">
              <w:rPr>
                <w:rFonts w:ascii="Arial monospaced for SAP" w:hAnsi="Arial monospaced for SAP"/>
                <w:sz w:val="20"/>
                <w:szCs w:val="20"/>
              </w:rPr>
              <w:t>.</w:t>
            </w:r>
          </w:p>
        </w:tc>
        <w:tc>
          <w:tcPr>
            <w:tcW w:w="2637"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ind w:left="34"/>
              <w:jc w:val="both"/>
              <w:rPr>
                <w:rFonts w:ascii="Arial monospaced for SAP" w:hAnsi="Arial monospaced for SAP"/>
                <w:sz w:val="20"/>
                <w:szCs w:val="20"/>
                <w:shd w:val="clear" w:color="auto" w:fill="FFFF00"/>
              </w:rPr>
            </w:pPr>
            <w:r w:rsidRPr="0090267B">
              <w:rPr>
                <w:sz w:val="20"/>
                <w:szCs w:val="20"/>
              </w:rPr>
              <w:t>Справка</w:t>
            </w:r>
            <w:r w:rsidRPr="0090267B">
              <w:rPr>
                <w:rFonts w:ascii="Arial monospaced for SAP" w:hAnsi="Arial monospaced for SAP"/>
                <w:sz w:val="20"/>
                <w:szCs w:val="20"/>
              </w:rPr>
              <w:t xml:space="preserve"> </w:t>
            </w:r>
            <w:r w:rsidRPr="0090267B">
              <w:rPr>
                <w:sz w:val="20"/>
                <w:szCs w:val="20"/>
              </w:rPr>
              <w:t>об</w:t>
            </w:r>
            <w:r w:rsidRPr="0090267B">
              <w:rPr>
                <w:rFonts w:ascii="Arial monospaced for SAP" w:hAnsi="Arial monospaced for SAP"/>
                <w:sz w:val="20"/>
                <w:szCs w:val="20"/>
              </w:rPr>
              <w:t xml:space="preserve"> </w:t>
            </w:r>
            <w:r w:rsidRPr="0090267B">
              <w:rPr>
                <w:sz w:val="20"/>
                <w:szCs w:val="20"/>
              </w:rPr>
              <w:t>опыте</w:t>
            </w:r>
            <w:r w:rsidRPr="0090267B">
              <w:rPr>
                <w:rFonts w:ascii="Arial monospaced for SAP" w:hAnsi="Arial monospaced for SAP"/>
                <w:sz w:val="20"/>
                <w:szCs w:val="20"/>
              </w:rPr>
              <w:t xml:space="preserve"> </w:t>
            </w:r>
            <w:r w:rsidRPr="0090267B">
              <w:rPr>
                <w:sz w:val="20"/>
                <w:szCs w:val="20"/>
              </w:rPr>
              <w:t>работы</w:t>
            </w:r>
            <w:r w:rsidRPr="0090267B">
              <w:rPr>
                <w:rFonts w:ascii="Arial monospaced for SAP" w:hAnsi="Arial monospaced for SAP"/>
                <w:sz w:val="20"/>
                <w:szCs w:val="20"/>
              </w:rPr>
              <w:t xml:space="preserve"> </w:t>
            </w:r>
            <w:r w:rsidRPr="0090267B">
              <w:rPr>
                <w:sz w:val="20"/>
                <w:szCs w:val="20"/>
              </w:rPr>
              <w:t>за</w:t>
            </w:r>
            <w:r w:rsidRPr="0090267B">
              <w:rPr>
                <w:rFonts w:ascii="Arial monospaced for SAP" w:hAnsi="Arial monospaced for SAP"/>
                <w:sz w:val="20"/>
                <w:szCs w:val="20"/>
              </w:rPr>
              <w:t xml:space="preserve"> 2014-2016 </w:t>
            </w:r>
            <w:proofErr w:type="spellStart"/>
            <w:r w:rsidRPr="0090267B">
              <w:rPr>
                <w:sz w:val="20"/>
                <w:szCs w:val="20"/>
              </w:rPr>
              <w:t>г</w:t>
            </w:r>
            <w:r w:rsidRPr="0090267B">
              <w:rPr>
                <w:rFonts w:ascii="Arial monospaced for SAP" w:hAnsi="Arial monospaced for SAP"/>
                <w:sz w:val="20"/>
                <w:szCs w:val="20"/>
              </w:rPr>
              <w:t>.</w:t>
            </w:r>
            <w:r w:rsidRPr="0090267B">
              <w:rPr>
                <w:sz w:val="20"/>
                <w:szCs w:val="20"/>
              </w:rPr>
              <w:t>г</w:t>
            </w:r>
            <w:proofErr w:type="spellEnd"/>
            <w:r w:rsidRPr="0090267B">
              <w:rPr>
                <w:rFonts w:ascii="Arial monospaced for SAP" w:hAnsi="Arial monospaced for SAP"/>
                <w:sz w:val="20"/>
                <w:szCs w:val="20"/>
              </w:rPr>
              <w:t xml:space="preserve">. </w:t>
            </w:r>
            <w:r w:rsidRPr="0090267B">
              <w:rPr>
                <w:sz w:val="20"/>
                <w:szCs w:val="20"/>
              </w:rPr>
              <w:t>за</w:t>
            </w:r>
            <w:r w:rsidRPr="0090267B">
              <w:rPr>
                <w:rFonts w:ascii="Arial monospaced for SAP" w:hAnsi="Arial monospaced for SAP"/>
                <w:sz w:val="20"/>
                <w:szCs w:val="20"/>
              </w:rPr>
              <w:t xml:space="preserve"> </w:t>
            </w:r>
            <w:r w:rsidRPr="0090267B">
              <w:rPr>
                <w:sz w:val="20"/>
                <w:szCs w:val="20"/>
              </w:rPr>
              <w:t>подписью</w:t>
            </w:r>
            <w:r w:rsidRPr="0090267B">
              <w:rPr>
                <w:rFonts w:ascii="Arial monospaced for SAP" w:hAnsi="Arial monospaced for SAP"/>
                <w:sz w:val="20"/>
                <w:szCs w:val="20"/>
              </w:rPr>
              <w:t xml:space="preserve"> </w:t>
            </w:r>
            <w:r w:rsidRPr="0090267B">
              <w:rPr>
                <w:sz w:val="20"/>
                <w:szCs w:val="20"/>
              </w:rPr>
              <w:t>руководителя</w:t>
            </w:r>
            <w:r w:rsidRPr="0090267B">
              <w:rPr>
                <w:rFonts w:ascii="Arial monospaced for SAP" w:hAnsi="Arial monospaced for SAP"/>
                <w:sz w:val="20"/>
                <w:szCs w:val="20"/>
              </w:rPr>
              <w:t xml:space="preserve"> </w:t>
            </w:r>
            <w:r w:rsidRPr="0090267B">
              <w:rPr>
                <w:sz w:val="20"/>
                <w:szCs w:val="20"/>
              </w:rPr>
              <w:t>организации</w:t>
            </w:r>
            <w:r w:rsidRPr="0090267B">
              <w:rPr>
                <w:rFonts w:ascii="Arial monospaced for SAP" w:hAnsi="Arial monospaced for SAP"/>
                <w:sz w:val="20"/>
                <w:szCs w:val="20"/>
              </w:rPr>
              <w:t xml:space="preserve"> (</w:t>
            </w:r>
            <w:r w:rsidRPr="0090267B">
              <w:rPr>
                <w:sz w:val="20"/>
                <w:szCs w:val="20"/>
              </w:rPr>
              <w:t>Форма</w:t>
            </w:r>
            <w:r w:rsidRPr="0090267B">
              <w:rPr>
                <w:rFonts w:ascii="Arial monospaced for SAP" w:hAnsi="Arial monospaced for SAP"/>
                <w:sz w:val="20"/>
                <w:szCs w:val="20"/>
              </w:rPr>
              <w:t xml:space="preserve"> 7), </w:t>
            </w:r>
            <w:proofErr w:type="spellStart"/>
            <w:r w:rsidRPr="0090267B">
              <w:rPr>
                <w:sz w:val="20"/>
                <w:szCs w:val="20"/>
              </w:rPr>
              <w:t>референц</w:t>
            </w:r>
            <w:proofErr w:type="spellEnd"/>
            <w:r w:rsidRPr="0090267B">
              <w:rPr>
                <w:rFonts w:ascii="Arial monospaced for SAP" w:hAnsi="Arial monospaced for SAP"/>
                <w:sz w:val="20"/>
                <w:szCs w:val="20"/>
              </w:rPr>
              <w:t>-</w:t>
            </w:r>
            <w:r w:rsidRPr="0090267B">
              <w:rPr>
                <w:sz w:val="20"/>
                <w:szCs w:val="20"/>
              </w:rPr>
              <w:t>лист</w:t>
            </w:r>
            <w:r w:rsidRPr="0090267B">
              <w:rPr>
                <w:rFonts w:ascii="Arial monospaced for SAP" w:hAnsi="Arial monospaced for SAP"/>
                <w:sz w:val="20"/>
                <w:szCs w:val="20"/>
              </w:rPr>
              <w:t>.</w:t>
            </w: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ind w:left="34"/>
              <w:jc w:val="both"/>
              <w:rPr>
                <w:rFonts w:ascii="Arial monospaced for SAP" w:hAnsi="Arial monospaced for SAP"/>
                <w:sz w:val="20"/>
                <w:szCs w:val="20"/>
              </w:rPr>
            </w:pPr>
            <w:r>
              <w:rPr>
                <w:sz w:val="20"/>
                <w:szCs w:val="20"/>
              </w:rPr>
              <w:t>р</w:t>
            </w:r>
            <w:r w:rsidRPr="0090267B">
              <w:rPr>
                <w:sz w:val="20"/>
                <w:szCs w:val="20"/>
              </w:rPr>
              <w:t>убль</w:t>
            </w:r>
            <w:r w:rsidRPr="0090267B">
              <w:rPr>
                <w:rFonts w:ascii="Arial monospaced for SAP" w:hAnsi="Arial monospaced for SAP"/>
                <w:sz w:val="20"/>
                <w:szCs w:val="20"/>
              </w:rPr>
              <w:t xml:space="preserve">, </w:t>
            </w:r>
            <w:r w:rsidRPr="0090267B">
              <w:rPr>
                <w:sz w:val="20"/>
                <w:szCs w:val="20"/>
              </w:rPr>
              <w:t>без</w:t>
            </w:r>
            <w:r w:rsidRPr="0090267B">
              <w:rPr>
                <w:rFonts w:ascii="Arial monospaced for SAP" w:hAnsi="Arial monospaced for SAP"/>
                <w:sz w:val="20"/>
                <w:szCs w:val="20"/>
              </w:rPr>
              <w:t xml:space="preserve"> </w:t>
            </w:r>
            <w:r w:rsidRPr="0090267B">
              <w:rPr>
                <w:sz w:val="20"/>
                <w:szCs w:val="20"/>
              </w:rPr>
              <w:t>НДС</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autoSpaceDE w:val="0"/>
              <w:jc w:val="both"/>
              <w:rPr>
                <w:rFonts w:ascii="Arial monospaced for SAP" w:hAnsi="Arial monospaced for SAP"/>
                <w:sz w:val="20"/>
                <w:szCs w:val="20"/>
              </w:rPr>
            </w:pPr>
            <w:r w:rsidRPr="0090267B">
              <w:rPr>
                <w:rFonts w:ascii="Arial monospaced for SAP" w:hAnsi="Arial monospaced for SAP"/>
                <w:sz w:val="20"/>
                <w:szCs w:val="20"/>
              </w:rPr>
              <w:t xml:space="preserve">5 000 000 </w:t>
            </w:r>
          </w:p>
          <w:p w:rsidR="0090267B" w:rsidRPr="0090267B" w:rsidRDefault="0090267B" w:rsidP="002A5394">
            <w:pPr>
              <w:autoSpaceDE w:val="0"/>
              <w:jc w:val="both"/>
              <w:rPr>
                <w:rFonts w:ascii="Arial monospaced for SAP" w:hAnsi="Arial monospaced for SAP"/>
                <w:sz w:val="20"/>
                <w:szCs w:val="20"/>
              </w:rPr>
            </w:pPr>
            <w:r w:rsidRPr="0090267B">
              <w:rPr>
                <w:sz w:val="20"/>
                <w:szCs w:val="20"/>
              </w:rPr>
              <w:t>и</w:t>
            </w:r>
            <w:r w:rsidRPr="0090267B">
              <w:rPr>
                <w:rFonts w:ascii="Arial monospaced for SAP" w:hAnsi="Arial monospaced for SAP"/>
                <w:sz w:val="20"/>
                <w:szCs w:val="20"/>
              </w:rPr>
              <w:t xml:space="preserve"> </w:t>
            </w:r>
            <w:r w:rsidRPr="0090267B">
              <w:rPr>
                <w:sz w:val="20"/>
                <w:szCs w:val="20"/>
              </w:rPr>
              <w:t>более</w:t>
            </w:r>
          </w:p>
        </w:tc>
      </w:tr>
      <w:tr w:rsidR="0090267B" w:rsidRPr="009571D3" w:rsidTr="006D7F15">
        <w:trPr>
          <w:trHeight w:val="164"/>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2</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ind w:left="34"/>
              <w:jc w:val="both"/>
              <w:rPr>
                <w:rFonts w:ascii="Arial monospaced for SAP" w:hAnsi="Arial monospaced for SAP"/>
                <w:sz w:val="20"/>
                <w:szCs w:val="20"/>
              </w:rPr>
            </w:pPr>
            <w:r w:rsidRPr="0090267B">
              <w:rPr>
                <w:sz w:val="20"/>
                <w:szCs w:val="20"/>
              </w:rPr>
              <w:t>Членство</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региональной</w:t>
            </w:r>
            <w:r w:rsidRPr="0090267B">
              <w:rPr>
                <w:rFonts w:ascii="Arial monospaced for SAP" w:hAnsi="Arial monospaced for SAP"/>
                <w:sz w:val="20"/>
                <w:szCs w:val="20"/>
              </w:rPr>
              <w:t xml:space="preserve"> </w:t>
            </w:r>
            <w:r w:rsidRPr="0090267B">
              <w:rPr>
                <w:sz w:val="20"/>
                <w:szCs w:val="20"/>
              </w:rPr>
              <w:t>саморегулируемой</w:t>
            </w:r>
            <w:r w:rsidRPr="0090267B">
              <w:rPr>
                <w:rFonts w:ascii="Arial monospaced for SAP" w:hAnsi="Arial monospaced for SAP"/>
                <w:sz w:val="20"/>
                <w:szCs w:val="20"/>
              </w:rPr>
              <w:t xml:space="preserve"> </w:t>
            </w:r>
            <w:r w:rsidRPr="0090267B">
              <w:rPr>
                <w:sz w:val="20"/>
                <w:szCs w:val="20"/>
              </w:rPr>
              <w:t>организации</w:t>
            </w:r>
            <w:r w:rsidRPr="0090267B">
              <w:rPr>
                <w:rFonts w:ascii="Arial monospaced for SAP" w:hAnsi="Arial monospaced for SAP"/>
                <w:sz w:val="20"/>
                <w:szCs w:val="20"/>
              </w:rPr>
              <w:t xml:space="preserve"> </w:t>
            </w:r>
            <w:r w:rsidRPr="0090267B">
              <w:rPr>
                <w:sz w:val="20"/>
                <w:szCs w:val="20"/>
              </w:rPr>
              <w:t>согласно</w:t>
            </w:r>
            <w:r w:rsidRPr="0090267B">
              <w:rPr>
                <w:rFonts w:ascii="Arial monospaced for SAP" w:hAnsi="Arial monospaced for SAP"/>
                <w:sz w:val="20"/>
                <w:szCs w:val="20"/>
              </w:rPr>
              <w:t xml:space="preserve"> </w:t>
            </w:r>
            <w:r w:rsidRPr="0090267B">
              <w:rPr>
                <w:sz w:val="20"/>
                <w:szCs w:val="20"/>
              </w:rPr>
              <w:t>требованиям</w:t>
            </w:r>
            <w:r w:rsidRPr="0090267B">
              <w:rPr>
                <w:rFonts w:ascii="Arial monospaced for SAP" w:hAnsi="Arial monospaced for SAP"/>
                <w:sz w:val="20"/>
                <w:szCs w:val="20"/>
              </w:rPr>
              <w:t xml:space="preserve"> </w:t>
            </w:r>
            <w:r w:rsidRPr="0090267B">
              <w:rPr>
                <w:sz w:val="20"/>
                <w:szCs w:val="20"/>
              </w:rPr>
              <w:t>ФЗ</w:t>
            </w:r>
            <w:r w:rsidRPr="0090267B">
              <w:rPr>
                <w:rFonts w:ascii="Arial monospaced for SAP" w:hAnsi="Arial monospaced for SAP"/>
                <w:sz w:val="20"/>
                <w:szCs w:val="20"/>
              </w:rPr>
              <w:t xml:space="preserve">-372 </w:t>
            </w:r>
            <w:r w:rsidRPr="0090267B">
              <w:rPr>
                <w:sz w:val="20"/>
                <w:szCs w:val="20"/>
              </w:rPr>
              <w:t>с</w:t>
            </w:r>
            <w:r w:rsidRPr="0090267B">
              <w:rPr>
                <w:rFonts w:ascii="Arial monospaced for SAP" w:hAnsi="Arial monospaced for SAP"/>
                <w:sz w:val="20"/>
                <w:szCs w:val="20"/>
              </w:rPr>
              <w:t xml:space="preserve"> </w:t>
            </w:r>
            <w:r w:rsidRPr="0090267B">
              <w:rPr>
                <w:sz w:val="20"/>
                <w:szCs w:val="20"/>
              </w:rPr>
              <w:t>изменениями</w:t>
            </w:r>
            <w:r w:rsidRPr="0090267B">
              <w:rPr>
                <w:rFonts w:ascii="Arial monospaced for SAP" w:hAnsi="Arial monospaced for SAP"/>
                <w:sz w:val="20"/>
                <w:szCs w:val="20"/>
              </w:rPr>
              <w:t xml:space="preserve">, </w:t>
            </w:r>
            <w:r w:rsidRPr="0090267B">
              <w:rPr>
                <w:sz w:val="20"/>
                <w:szCs w:val="20"/>
              </w:rPr>
              <w:t>вступившими</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силу</w:t>
            </w:r>
            <w:r w:rsidRPr="0090267B">
              <w:rPr>
                <w:rFonts w:ascii="Arial monospaced for SAP" w:hAnsi="Arial monospaced for SAP"/>
                <w:sz w:val="20"/>
                <w:szCs w:val="20"/>
              </w:rPr>
              <w:t xml:space="preserve"> </w:t>
            </w:r>
            <w:r w:rsidRPr="0090267B">
              <w:rPr>
                <w:sz w:val="20"/>
                <w:szCs w:val="20"/>
              </w:rPr>
              <w:t>с</w:t>
            </w:r>
            <w:r w:rsidRPr="0090267B">
              <w:rPr>
                <w:rFonts w:ascii="Arial monospaced for SAP" w:hAnsi="Arial monospaced for SAP"/>
                <w:sz w:val="20"/>
                <w:szCs w:val="20"/>
              </w:rPr>
              <w:t xml:space="preserve"> 01.07.2017 </w:t>
            </w:r>
            <w:r w:rsidRPr="0090267B">
              <w:rPr>
                <w:sz w:val="20"/>
                <w:szCs w:val="20"/>
              </w:rPr>
              <w:t>года</w:t>
            </w:r>
            <w:r w:rsidRPr="0090267B">
              <w:rPr>
                <w:rFonts w:ascii="Arial monospaced for SAP" w:hAnsi="Arial monospaced for SAP"/>
                <w:sz w:val="20"/>
                <w:szCs w:val="20"/>
              </w:rPr>
              <w:t>.</w:t>
            </w:r>
          </w:p>
        </w:tc>
        <w:tc>
          <w:tcPr>
            <w:tcW w:w="2637"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tabs>
                <w:tab w:val="left" w:pos="644"/>
              </w:tabs>
              <w:autoSpaceDE w:val="0"/>
              <w:ind w:left="34"/>
              <w:jc w:val="both"/>
              <w:rPr>
                <w:rFonts w:ascii="Arial monospaced for SAP" w:hAnsi="Arial monospaced for SAP"/>
                <w:sz w:val="20"/>
                <w:szCs w:val="20"/>
              </w:rPr>
            </w:pPr>
            <w:r w:rsidRPr="0090267B">
              <w:rPr>
                <w:sz w:val="20"/>
                <w:szCs w:val="20"/>
              </w:rPr>
              <w:t>Копия</w:t>
            </w:r>
            <w:r w:rsidRPr="0090267B">
              <w:rPr>
                <w:rFonts w:ascii="Arial monospaced for SAP" w:hAnsi="Arial monospaced for SAP"/>
                <w:sz w:val="20"/>
                <w:szCs w:val="20"/>
              </w:rPr>
              <w:t xml:space="preserve"> </w:t>
            </w:r>
            <w:r w:rsidRPr="0090267B">
              <w:rPr>
                <w:sz w:val="20"/>
                <w:szCs w:val="20"/>
              </w:rPr>
              <w:t>выписки</w:t>
            </w:r>
            <w:r w:rsidRPr="0090267B">
              <w:rPr>
                <w:rFonts w:ascii="Arial monospaced for SAP" w:hAnsi="Arial monospaced for SAP"/>
                <w:sz w:val="20"/>
                <w:szCs w:val="20"/>
              </w:rPr>
              <w:t xml:space="preserve"> </w:t>
            </w:r>
            <w:r w:rsidRPr="0090267B">
              <w:rPr>
                <w:sz w:val="20"/>
                <w:szCs w:val="20"/>
              </w:rPr>
              <w:t>из</w:t>
            </w:r>
            <w:r w:rsidRPr="0090267B">
              <w:rPr>
                <w:rFonts w:ascii="Arial monospaced for SAP" w:hAnsi="Arial monospaced for SAP"/>
                <w:sz w:val="20"/>
                <w:szCs w:val="20"/>
              </w:rPr>
              <w:t xml:space="preserve"> </w:t>
            </w:r>
            <w:r w:rsidRPr="0090267B">
              <w:rPr>
                <w:sz w:val="20"/>
                <w:szCs w:val="20"/>
              </w:rPr>
              <w:t>реестра</w:t>
            </w:r>
            <w:r w:rsidRPr="0090267B">
              <w:rPr>
                <w:rFonts w:ascii="Arial monospaced for SAP" w:hAnsi="Arial monospaced for SAP"/>
                <w:sz w:val="20"/>
                <w:szCs w:val="20"/>
              </w:rPr>
              <w:t xml:space="preserve"> (</w:t>
            </w:r>
            <w:r w:rsidRPr="0090267B">
              <w:rPr>
                <w:sz w:val="20"/>
                <w:szCs w:val="20"/>
              </w:rPr>
              <w:t>допускается</w:t>
            </w:r>
            <w:r w:rsidRPr="0090267B">
              <w:rPr>
                <w:rFonts w:ascii="Arial monospaced for SAP" w:hAnsi="Arial monospaced for SAP"/>
                <w:sz w:val="20"/>
                <w:szCs w:val="20"/>
              </w:rPr>
              <w:t xml:space="preserve"> </w:t>
            </w:r>
            <w:r w:rsidRPr="0090267B">
              <w:rPr>
                <w:sz w:val="20"/>
                <w:szCs w:val="20"/>
              </w:rPr>
              <w:t>предоставление</w:t>
            </w:r>
            <w:r w:rsidRPr="0090267B">
              <w:rPr>
                <w:rFonts w:ascii="Arial monospaced for SAP" w:hAnsi="Arial monospaced for SAP"/>
                <w:sz w:val="20"/>
                <w:szCs w:val="20"/>
              </w:rPr>
              <w:t xml:space="preserve"> </w:t>
            </w:r>
            <w:r w:rsidRPr="0090267B">
              <w:rPr>
                <w:sz w:val="20"/>
                <w:szCs w:val="20"/>
              </w:rPr>
              <w:t>гарантийного</w:t>
            </w:r>
            <w:r w:rsidRPr="0090267B">
              <w:rPr>
                <w:rFonts w:ascii="Arial monospaced for SAP" w:hAnsi="Arial monospaced for SAP"/>
                <w:sz w:val="20"/>
                <w:szCs w:val="20"/>
              </w:rPr>
              <w:t xml:space="preserve"> </w:t>
            </w:r>
            <w:r w:rsidRPr="0090267B">
              <w:rPr>
                <w:sz w:val="20"/>
                <w:szCs w:val="20"/>
              </w:rPr>
              <w:t>письма</w:t>
            </w:r>
            <w:r w:rsidRPr="0090267B">
              <w:rPr>
                <w:rFonts w:ascii="Arial monospaced for SAP" w:hAnsi="Arial monospaced for SAP"/>
                <w:sz w:val="20"/>
                <w:szCs w:val="20"/>
              </w:rPr>
              <w:t xml:space="preserve"> </w:t>
            </w:r>
            <w:r w:rsidRPr="0090267B">
              <w:rPr>
                <w:sz w:val="20"/>
                <w:szCs w:val="20"/>
              </w:rPr>
              <w:t>о</w:t>
            </w:r>
            <w:r w:rsidRPr="0090267B">
              <w:rPr>
                <w:rFonts w:ascii="Arial monospaced for SAP" w:hAnsi="Arial monospaced for SAP"/>
                <w:sz w:val="20"/>
                <w:szCs w:val="20"/>
              </w:rPr>
              <w:t xml:space="preserve"> </w:t>
            </w:r>
            <w:r w:rsidRPr="0090267B">
              <w:rPr>
                <w:sz w:val="20"/>
                <w:szCs w:val="20"/>
              </w:rPr>
              <w:t>переоформлении</w:t>
            </w:r>
            <w:r w:rsidRPr="0090267B">
              <w:rPr>
                <w:rFonts w:ascii="Arial monospaced for SAP" w:hAnsi="Arial monospaced for SAP"/>
                <w:sz w:val="20"/>
                <w:szCs w:val="20"/>
              </w:rPr>
              <w:t xml:space="preserve"> </w:t>
            </w:r>
            <w:r w:rsidRPr="0090267B">
              <w:rPr>
                <w:sz w:val="20"/>
                <w:szCs w:val="20"/>
              </w:rPr>
              <w:t>СРО</w:t>
            </w:r>
            <w:r w:rsidRPr="0090267B">
              <w:rPr>
                <w:rFonts w:ascii="Arial monospaced for SAP" w:hAnsi="Arial monospaced for SAP"/>
                <w:sz w:val="20"/>
                <w:szCs w:val="20"/>
              </w:rPr>
              <w:t xml:space="preserve">, </w:t>
            </w:r>
            <w:r w:rsidRPr="0090267B">
              <w:rPr>
                <w:sz w:val="20"/>
                <w:szCs w:val="20"/>
              </w:rPr>
              <w:t>если</w:t>
            </w:r>
            <w:r w:rsidRPr="0090267B">
              <w:rPr>
                <w:rFonts w:ascii="Arial monospaced for SAP" w:hAnsi="Arial monospaced for SAP"/>
                <w:sz w:val="20"/>
                <w:szCs w:val="20"/>
              </w:rPr>
              <w:t xml:space="preserve">  </w:t>
            </w:r>
            <w:r w:rsidRPr="0090267B">
              <w:rPr>
                <w:sz w:val="20"/>
                <w:szCs w:val="20"/>
              </w:rPr>
              <w:t>стоимость</w:t>
            </w:r>
            <w:r w:rsidRPr="0090267B">
              <w:rPr>
                <w:rFonts w:ascii="Arial monospaced for SAP" w:hAnsi="Arial monospaced for SAP"/>
                <w:sz w:val="20"/>
                <w:szCs w:val="20"/>
              </w:rPr>
              <w:t xml:space="preserve"> </w:t>
            </w:r>
            <w:r w:rsidRPr="0090267B">
              <w:rPr>
                <w:sz w:val="20"/>
                <w:szCs w:val="20"/>
              </w:rPr>
              <w:t>одного</w:t>
            </w:r>
            <w:r w:rsidRPr="0090267B">
              <w:rPr>
                <w:rFonts w:ascii="Arial monospaced for SAP" w:hAnsi="Arial monospaced for SAP"/>
                <w:sz w:val="20"/>
                <w:szCs w:val="20"/>
              </w:rPr>
              <w:t xml:space="preserve"> </w:t>
            </w:r>
            <w:r w:rsidRPr="0090267B">
              <w:rPr>
                <w:sz w:val="20"/>
                <w:szCs w:val="20"/>
              </w:rPr>
              <w:t>договора</w:t>
            </w:r>
            <w:r w:rsidRPr="0090267B">
              <w:rPr>
                <w:rFonts w:ascii="Arial monospaced for SAP" w:hAnsi="Arial monospaced for SAP"/>
                <w:sz w:val="20"/>
                <w:szCs w:val="20"/>
              </w:rPr>
              <w:t xml:space="preserve">, </w:t>
            </w:r>
            <w:r w:rsidRPr="0090267B">
              <w:rPr>
                <w:sz w:val="20"/>
                <w:szCs w:val="20"/>
              </w:rPr>
              <w:t>который</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праве</w:t>
            </w:r>
            <w:r w:rsidRPr="0090267B">
              <w:rPr>
                <w:rFonts w:ascii="Arial monospaced for SAP" w:hAnsi="Arial monospaced for SAP"/>
                <w:sz w:val="20"/>
                <w:szCs w:val="20"/>
              </w:rPr>
              <w:t xml:space="preserve"> </w:t>
            </w:r>
            <w:r w:rsidRPr="0090267B">
              <w:rPr>
                <w:sz w:val="20"/>
                <w:szCs w:val="20"/>
              </w:rPr>
              <w:t>заключать</w:t>
            </w:r>
            <w:r w:rsidRPr="0090267B">
              <w:rPr>
                <w:rFonts w:ascii="Arial monospaced for SAP" w:hAnsi="Arial monospaced for SAP"/>
                <w:sz w:val="20"/>
                <w:szCs w:val="20"/>
              </w:rPr>
              <w:t xml:space="preserve"> </w:t>
            </w:r>
            <w:r w:rsidRPr="0090267B">
              <w:rPr>
                <w:sz w:val="20"/>
                <w:szCs w:val="20"/>
              </w:rPr>
              <w:t>контрагент</w:t>
            </w:r>
            <w:r w:rsidRPr="0090267B">
              <w:rPr>
                <w:rFonts w:ascii="Arial monospaced for SAP" w:hAnsi="Arial monospaced for SAP"/>
                <w:sz w:val="20"/>
                <w:szCs w:val="20"/>
              </w:rPr>
              <w:t xml:space="preserve"> </w:t>
            </w:r>
            <w:r w:rsidRPr="0090267B">
              <w:rPr>
                <w:sz w:val="20"/>
                <w:szCs w:val="20"/>
              </w:rPr>
              <w:t>менее</w:t>
            </w:r>
            <w:r w:rsidRPr="0090267B">
              <w:rPr>
                <w:rFonts w:ascii="Arial monospaced for SAP" w:hAnsi="Arial monospaced for SAP"/>
                <w:sz w:val="20"/>
                <w:szCs w:val="20"/>
              </w:rPr>
              <w:t xml:space="preserve"> </w:t>
            </w:r>
            <w:r w:rsidRPr="0090267B">
              <w:rPr>
                <w:sz w:val="20"/>
                <w:szCs w:val="20"/>
              </w:rPr>
              <w:t>установленной</w:t>
            </w:r>
            <w:r w:rsidRPr="0090267B">
              <w:rPr>
                <w:rFonts w:ascii="Arial monospaced for SAP" w:hAnsi="Arial monospaced for SAP"/>
                <w:sz w:val="20"/>
                <w:szCs w:val="20"/>
              </w:rPr>
              <w:t xml:space="preserve"> </w:t>
            </w:r>
            <w:r w:rsidRPr="0090267B">
              <w:rPr>
                <w:sz w:val="20"/>
                <w:szCs w:val="20"/>
              </w:rPr>
              <w:t>ПДО</w:t>
            </w:r>
            <w:r w:rsidRPr="0090267B">
              <w:rPr>
                <w:rFonts w:ascii="Arial monospaced for SAP" w:hAnsi="Arial monospaced for SAP"/>
                <w:sz w:val="20"/>
                <w:szCs w:val="20"/>
              </w:rPr>
              <w:t>).</w:t>
            </w: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90267B">
            <w:pPr>
              <w:rPr>
                <w:rFonts w:ascii="Arial monospaced for SAP" w:hAnsi="Arial monospaced for SAP"/>
                <w:sz w:val="20"/>
                <w:szCs w:val="20"/>
              </w:rPr>
            </w:pPr>
            <w:r>
              <w:rPr>
                <w:sz w:val="20"/>
                <w:szCs w:val="20"/>
              </w:rPr>
              <w:t>н</w:t>
            </w:r>
            <w:r w:rsidRPr="0090267B">
              <w:rPr>
                <w:sz w:val="20"/>
                <w:szCs w:val="20"/>
              </w:rPr>
              <w:t>аличие</w:t>
            </w:r>
            <w:r w:rsidRPr="0090267B">
              <w:rPr>
                <w:rFonts w:ascii="Arial monospaced for SAP" w:hAnsi="Arial monospaced for SAP"/>
                <w:sz w:val="20"/>
                <w:szCs w:val="20"/>
              </w:rPr>
              <w:t xml:space="preserve">/ </w:t>
            </w:r>
            <w:r w:rsidRPr="0090267B">
              <w:rPr>
                <w:sz w:val="20"/>
                <w:szCs w:val="20"/>
              </w:rPr>
              <w:t>отсутствие</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90267B">
            <w:pPr>
              <w:rPr>
                <w:rFonts w:ascii="Arial monospaced for SAP" w:hAnsi="Arial monospaced for SAP"/>
                <w:sz w:val="20"/>
                <w:szCs w:val="20"/>
              </w:rPr>
            </w:pPr>
            <w:r w:rsidRPr="0090267B">
              <w:rPr>
                <w:sz w:val="20"/>
                <w:szCs w:val="20"/>
              </w:rPr>
              <w:t>наличие</w:t>
            </w:r>
          </w:p>
        </w:tc>
      </w:tr>
      <w:tr w:rsidR="0090267B" w:rsidRPr="009571D3"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3</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jc w:val="both"/>
              <w:rPr>
                <w:rFonts w:ascii="Arial monospaced for SAP" w:hAnsi="Arial monospaced for SAP"/>
                <w:sz w:val="20"/>
                <w:szCs w:val="20"/>
              </w:rPr>
            </w:pPr>
            <w:r w:rsidRPr="0090267B">
              <w:rPr>
                <w:rFonts w:cs="Arial"/>
                <w:sz w:val="20"/>
                <w:szCs w:val="20"/>
              </w:rPr>
              <w:t>Производственная</w:t>
            </w:r>
            <w:r w:rsidRPr="0090267B">
              <w:rPr>
                <w:rFonts w:ascii="Arial monospaced for SAP" w:hAnsi="Arial monospaced for SAP" w:cs="Arial"/>
                <w:sz w:val="20"/>
                <w:szCs w:val="20"/>
              </w:rPr>
              <w:t xml:space="preserve"> </w:t>
            </w:r>
            <w:r w:rsidRPr="0090267B">
              <w:rPr>
                <w:rFonts w:cs="Arial"/>
                <w:sz w:val="20"/>
                <w:szCs w:val="20"/>
              </w:rPr>
              <w:t>база</w:t>
            </w:r>
            <w:r w:rsidRPr="0090267B">
              <w:rPr>
                <w:rFonts w:ascii="Arial monospaced for SAP" w:hAnsi="Arial monospaced for SAP" w:cs="Arial"/>
                <w:sz w:val="20"/>
                <w:szCs w:val="20"/>
              </w:rPr>
              <w:t xml:space="preserve"> </w:t>
            </w:r>
            <w:r w:rsidRPr="0090267B">
              <w:rPr>
                <w:rFonts w:cs="Arial"/>
                <w:sz w:val="20"/>
                <w:szCs w:val="20"/>
              </w:rPr>
              <w:t>строительно</w:t>
            </w:r>
            <w:r w:rsidRPr="0090267B">
              <w:rPr>
                <w:rFonts w:ascii="Arial monospaced for SAP" w:hAnsi="Arial monospaced for SAP" w:cs="Arial"/>
                <w:sz w:val="20"/>
                <w:szCs w:val="20"/>
              </w:rPr>
              <w:t>-</w:t>
            </w:r>
            <w:r w:rsidRPr="0090267B">
              <w:rPr>
                <w:rFonts w:cs="Arial"/>
                <w:sz w:val="20"/>
                <w:szCs w:val="20"/>
              </w:rPr>
              <w:t>монтажной</w:t>
            </w:r>
            <w:r w:rsidRPr="0090267B">
              <w:rPr>
                <w:rFonts w:ascii="Arial monospaced for SAP" w:hAnsi="Arial monospaced for SAP" w:cs="Arial"/>
                <w:sz w:val="20"/>
                <w:szCs w:val="20"/>
              </w:rPr>
              <w:t xml:space="preserve"> </w:t>
            </w:r>
            <w:r w:rsidRPr="0090267B">
              <w:rPr>
                <w:rFonts w:cs="Arial"/>
                <w:sz w:val="20"/>
                <w:szCs w:val="20"/>
              </w:rPr>
              <w:t>организации</w:t>
            </w:r>
            <w:r w:rsidRPr="0090267B">
              <w:rPr>
                <w:rFonts w:ascii="Arial monospaced for SAP" w:hAnsi="Arial monospaced for SAP" w:cs="Arial"/>
                <w:sz w:val="20"/>
                <w:szCs w:val="20"/>
              </w:rPr>
              <w:t xml:space="preserve">, </w:t>
            </w:r>
            <w:r w:rsidRPr="0090267B">
              <w:rPr>
                <w:rFonts w:cs="Arial"/>
                <w:sz w:val="20"/>
                <w:szCs w:val="20"/>
              </w:rPr>
              <w:t>с</w:t>
            </w:r>
            <w:r w:rsidRPr="0090267B">
              <w:rPr>
                <w:rFonts w:ascii="Arial monospaced for SAP" w:hAnsi="Arial monospaced for SAP" w:cs="Arial"/>
                <w:sz w:val="20"/>
                <w:szCs w:val="20"/>
              </w:rPr>
              <w:t xml:space="preserve"> </w:t>
            </w:r>
            <w:proofErr w:type="spellStart"/>
            <w:proofErr w:type="gramStart"/>
            <w:r w:rsidRPr="0090267B">
              <w:rPr>
                <w:rFonts w:cs="Arial"/>
                <w:sz w:val="20"/>
                <w:szCs w:val="20"/>
              </w:rPr>
              <w:t>производствен</w:t>
            </w:r>
            <w:r w:rsidRPr="0090267B">
              <w:rPr>
                <w:rFonts w:ascii="Arial monospaced for SAP" w:hAnsi="Arial monospaced for SAP" w:cs="Arial"/>
                <w:sz w:val="20"/>
                <w:szCs w:val="20"/>
              </w:rPr>
              <w:t>-</w:t>
            </w:r>
            <w:r w:rsidRPr="0090267B">
              <w:rPr>
                <w:rFonts w:cs="Arial"/>
                <w:sz w:val="20"/>
                <w:szCs w:val="20"/>
              </w:rPr>
              <w:t>ными</w:t>
            </w:r>
            <w:proofErr w:type="spellEnd"/>
            <w:proofErr w:type="gramEnd"/>
            <w:r w:rsidRPr="0090267B">
              <w:rPr>
                <w:rFonts w:ascii="Arial monospaced for SAP" w:hAnsi="Arial monospaced for SAP" w:cs="Arial"/>
                <w:sz w:val="20"/>
                <w:szCs w:val="20"/>
              </w:rPr>
              <w:t xml:space="preserve"> </w:t>
            </w:r>
            <w:r w:rsidRPr="0090267B">
              <w:rPr>
                <w:rFonts w:cs="Arial"/>
                <w:sz w:val="20"/>
                <w:szCs w:val="20"/>
              </w:rPr>
              <w:t>мощностями</w:t>
            </w:r>
            <w:r w:rsidRPr="0090267B">
              <w:rPr>
                <w:rFonts w:ascii="Arial monospaced for SAP" w:hAnsi="Arial monospaced for SAP" w:cs="Arial"/>
                <w:sz w:val="20"/>
                <w:szCs w:val="20"/>
              </w:rPr>
              <w:t xml:space="preserve"> </w:t>
            </w:r>
            <w:r w:rsidRPr="0090267B">
              <w:rPr>
                <w:rFonts w:cs="Arial"/>
                <w:sz w:val="20"/>
                <w:szCs w:val="20"/>
              </w:rPr>
              <w:t>или</w:t>
            </w:r>
            <w:r w:rsidRPr="0090267B">
              <w:rPr>
                <w:rFonts w:ascii="Arial monospaced for SAP" w:hAnsi="Arial monospaced for SAP" w:cs="Arial"/>
                <w:sz w:val="20"/>
                <w:szCs w:val="20"/>
              </w:rPr>
              <w:t xml:space="preserve"> </w:t>
            </w:r>
            <w:r w:rsidRPr="0090267B">
              <w:rPr>
                <w:rFonts w:cs="Arial"/>
                <w:sz w:val="20"/>
                <w:szCs w:val="20"/>
              </w:rPr>
              <w:t>ее</w:t>
            </w:r>
            <w:r w:rsidRPr="0090267B">
              <w:rPr>
                <w:rFonts w:ascii="Arial monospaced for SAP" w:hAnsi="Arial monospaced for SAP" w:cs="Arial"/>
                <w:sz w:val="20"/>
                <w:szCs w:val="20"/>
              </w:rPr>
              <w:t xml:space="preserve"> </w:t>
            </w:r>
            <w:r w:rsidRPr="0090267B">
              <w:rPr>
                <w:rFonts w:cs="Arial"/>
                <w:sz w:val="20"/>
                <w:szCs w:val="20"/>
              </w:rPr>
              <w:t>аренда</w:t>
            </w:r>
            <w:r w:rsidRPr="0090267B">
              <w:rPr>
                <w:rFonts w:ascii="Arial monospaced for SAP" w:hAnsi="Arial monospaced for SAP" w:cs="Arial"/>
                <w:sz w:val="20"/>
                <w:szCs w:val="20"/>
              </w:rPr>
              <w:t xml:space="preserve">. </w:t>
            </w:r>
          </w:p>
        </w:tc>
        <w:tc>
          <w:tcPr>
            <w:tcW w:w="2637"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ind w:left="34"/>
              <w:jc w:val="both"/>
              <w:rPr>
                <w:rFonts w:ascii="Arial monospaced for SAP" w:hAnsi="Arial monospaced for SAP"/>
                <w:sz w:val="20"/>
                <w:szCs w:val="20"/>
              </w:rPr>
            </w:pPr>
            <w:r w:rsidRPr="0090267B">
              <w:rPr>
                <w:sz w:val="20"/>
                <w:szCs w:val="20"/>
              </w:rPr>
              <w:t>Справка</w:t>
            </w:r>
            <w:r w:rsidRPr="0090267B">
              <w:rPr>
                <w:rFonts w:ascii="Arial monospaced for SAP" w:hAnsi="Arial monospaced for SAP"/>
                <w:sz w:val="20"/>
                <w:szCs w:val="20"/>
              </w:rPr>
              <w:t xml:space="preserve"> </w:t>
            </w:r>
            <w:r w:rsidRPr="0090267B">
              <w:rPr>
                <w:sz w:val="20"/>
                <w:szCs w:val="20"/>
              </w:rPr>
              <w:t>о</w:t>
            </w:r>
            <w:r w:rsidRPr="0090267B">
              <w:rPr>
                <w:rFonts w:ascii="Arial monospaced for SAP" w:hAnsi="Arial monospaced for SAP"/>
                <w:sz w:val="20"/>
                <w:szCs w:val="20"/>
              </w:rPr>
              <w:t xml:space="preserve"> </w:t>
            </w:r>
            <w:r w:rsidRPr="0090267B">
              <w:rPr>
                <w:sz w:val="20"/>
                <w:szCs w:val="20"/>
              </w:rPr>
              <w:t>наличии</w:t>
            </w:r>
            <w:r w:rsidRPr="0090267B">
              <w:rPr>
                <w:rFonts w:ascii="Arial monospaced for SAP" w:hAnsi="Arial monospaced for SAP"/>
                <w:sz w:val="20"/>
                <w:szCs w:val="20"/>
              </w:rPr>
              <w:t xml:space="preserve"> </w:t>
            </w:r>
            <w:r w:rsidRPr="0090267B">
              <w:rPr>
                <w:sz w:val="20"/>
                <w:szCs w:val="20"/>
              </w:rPr>
              <w:t>производственных</w:t>
            </w:r>
            <w:r w:rsidRPr="0090267B">
              <w:rPr>
                <w:rFonts w:ascii="Arial monospaced for SAP" w:hAnsi="Arial monospaced for SAP"/>
                <w:sz w:val="20"/>
                <w:szCs w:val="20"/>
              </w:rPr>
              <w:t xml:space="preserve"> </w:t>
            </w:r>
            <w:r w:rsidRPr="0090267B">
              <w:rPr>
                <w:sz w:val="20"/>
                <w:szCs w:val="20"/>
              </w:rPr>
              <w:t>мощностей</w:t>
            </w:r>
            <w:r w:rsidRPr="0090267B">
              <w:rPr>
                <w:rFonts w:ascii="Arial monospaced for SAP" w:hAnsi="Arial monospaced for SAP"/>
                <w:sz w:val="20"/>
                <w:szCs w:val="20"/>
              </w:rPr>
              <w:t xml:space="preserve"> (</w:t>
            </w:r>
            <w:r w:rsidRPr="0090267B">
              <w:rPr>
                <w:sz w:val="20"/>
                <w:szCs w:val="20"/>
              </w:rPr>
              <w:t>Форма</w:t>
            </w:r>
            <w:r w:rsidRPr="0090267B">
              <w:rPr>
                <w:rFonts w:ascii="Arial monospaced for SAP" w:hAnsi="Arial monospaced for SAP"/>
                <w:sz w:val="20"/>
                <w:szCs w:val="20"/>
              </w:rPr>
              <w:t xml:space="preserve"> 9)</w:t>
            </w:r>
            <w:r w:rsidRPr="0090267B">
              <w:rPr>
                <w:rFonts w:ascii="Arial monospaced for SAP" w:hAnsi="Arial monospaced for SAP"/>
                <w:sz w:val="20"/>
                <w:szCs w:val="20"/>
                <w:highlight w:val="green"/>
              </w:rPr>
              <w:t xml:space="preserve"> </w:t>
            </w:r>
            <w:r w:rsidRPr="0090267B">
              <w:rPr>
                <w:sz w:val="20"/>
                <w:szCs w:val="20"/>
              </w:rPr>
              <w:t>с</w:t>
            </w:r>
            <w:r w:rsidRPr="0090267B">
              <w:rPr>
                <w:rFonts w:ascii="Arial monospaced for SAP" w:hAnsi="Arial monospaced for SAP"/>
                <w:sz w:val="20"/>
                <w:szCs w:val="20"/>
              </w:rPr>
              <w:t xml:space="preserve"> </w:t>
            </w:r>
            <w:r w:rsidRPr="0090267B">
              <w:rPr>
                <w:sz w:val="20"/>
                <w:szCs w:val="20"/>
              </w:rPr>
              <w:t>обязательным</w:t>
            </w:r>
            <w:r w:rsidRPr="0090267B">
              <w:rPr>
                <w:rFonts w:ascii="Arial monospaced for SAP" w:hAnsi="Arial monospaced for SAP"/>
                <w:sz w:val="20"/>
                <w:szCs w:val="20"/>
              </w:rPr>
              <w:t xml:space="preserve"> </w:t>
            </w:r>
            <w:r w:rsidRPr="0090267B">
              <w:rPr>
                <w:sz w:val="20"/>
                <w:szCs w:val="20"/>
              </w:rPr>
              <w:t>приложением</w:t>
            </w:r>
            <w:r w:rsidRPr="0090267B">
              <w:rPr>
                <w:rFonts w:ascii="Arial monospaced for SAP" w:hAnsi="Arial monospaced for SAP"/>
                <w:sz w:val="20"/>
                <w:szCs w:val="20"/>
              </w:rPr>
              <w:t xml:space="preserve"> </w:t>
            </w:r>
            <w:r w:rsidRPr="0090267B">
              <w:rPr>
                <w:sz w:val="20"/>
                <w:szCs w:val="20"/>
              </w:rPr>
              <w:t>копии</w:t>
            </w:r>
            <w:r w:rsidRPr="0090267B">
              <w:rPr>
                <w:rFonts w:ascii="Arial monospaced for SAP" w:hAnsi="Arial monospaced for SAP"/>
                <w:sz w:val="20"/>
                <w:szCs w:val="20"/>
              </w:rPr>
              <w:t xml:space="preserve"> </w:t>
            </w:r>
            <w:r w:rsidRPr="0090267B">
              <w:rPr>
                <w:sz w:val="20"/>
                <w:szCs w:val="20"/>
              </w:rPr>
              <w:t>документа</w:t>
            </w:r>
            <w:r w:rsidRPr="0090267B">
              <w:rPr>
                <w:rFonts w:ascii="Arial monospaced for SAP" w:hAnsi="Arial monospaced for SAP"/>
                <w:sz w:val="20"/>
                <w:szCs w:val="20"/>
              </w:rPr>
              <w:t xml:space="preserve">, </w:t>
            </w:r>
            <w:r w:rsidRPr="0090267B">
              <w:rPr>
                <w:sz w:val="20"/>
                <w:szCs w:val="20"/>
              </w:rPr>
              <w:t>подтверждающего</w:t>
            </w:r>
            <w:r w:rsidRPr="0090267B">
              <w:rPr>
                <w:rFonts w:ascii="Arial monospaced for SAP" w:hAnsi="Arial monospaced for SAP"/>
                <w:sz w:val="20"/>
                <w:szCs w:val="20"/>
              </w:rPr>
              <w:t xml:space="preserve"> </w:t>
            </w:r>
            <w:r w:rsidRPr="0090267B">
              <w:rPr>
                <w:sz w:val="20"/>
                <w:szCs w:val="20"/>
              </w:rPr>
              <w:t>собственность</w:t>
            </w:r>
            <w:r w:rsidRPr="0090267B">
              <w:rPr>
                <w:rFonts w:ascii="Arial monospaced for SAP" w:hAnsi="Arial monospaced for SAP"/>
                <w:sz w:val="20"/>
                <w:szCs w:val="20"/>
              </w:rPr>
              <w:t xml:space="preserve"> </w:t>
            </w:r>
            <w:r w:rsidRPr="0090267B">
              <w:rPr>
                <w:sz w:val="20"/>
                <w:szCs w:val="20"/>
              </w:rPr>
              <w:t>либо</w:t>
            </w:r>
            <w:r w:rsidRPr="0090267B">
              <w:rPr>
                <w:rFonts w:ascii="Arial monospaced for SAP" w:hAnsi="Arial monospaced for SAP"/>
                <w:sz w:val="20"/>
                <w:szCs w:val="20"/>
              </w:rPr>
              <w:t xml:space="preserve"> </w:t>
            </w:r>
            <w:r w:rsidRPr="0090267B">
              <w:rPr>
                <w:sz w:val="20"/>
                <w:szCs w:val="20"/>
              </w:rPr>
              <w:t>аренду</w:t>
            </w:r>
            <w:r w:rsidRPr="0090267B">
              <w:rPr>
                <w:rFonts w:ascii="Arial monospaced for SAP" w:hAnsi="Arial monospaced for SAP"/>
                <w:sz w:val="20"/>
                <w:szCs w:val="20"/>
              </w:rPr>
              <w:t>.</w:t>
            </w:r>
          </w:p>
        </w:tc>
        <w:tc>
          <w:tcPr>
            <w:tcW w:w="1750" w:type="dxa"/>
            <w:tcBorders>
              <w:top w:val="single" w:sz="4" w:space="0" w:color="000000"/>
              <w:left w:val="single" w:sz="4" w:space="0" w:color="000000"/>
              <w:bottom w:val="single" w:sz="4" w:space="0" w:color="000000"/>
            </w:tcBorders>
            <w:shd w:val="clear" w:color="auto" w:fill="auto"/>
          </w:tcPr>
          <w:p w:rsidR="0090267B" w:rsidRPr="0090267B" w:rsidRDefault="0090267B" w:rsidP="002A5394">
            <w:pPr>
              <w:rPr>
                <w:rFonts w:ascii="Arial monospaced for SAP" w:hAnsi="Arial monospaced for SAP"/>
                <w:sz w:val="20"/>
                <w:szCs w:val="20"/>
              </w:rPr>
            </w:pPr>
            <w:r>
              <w:rPr>
                <w:sz w:val="20"/>
                <w:szCs w:val="20"/>
              </w:rPr>
              <w:t>н</w:t>
            </w:r>
            <w:r w:rsidRPr="0090267B">
              <w:rPr>
                <w:sz w:val="20"/>
                <w:szCs w:val="20"/>
              </w:rPr>
              <w:t>аличие</w:t>
            </w:r>
            <w:r w:rsidRPr="0090267B">
              <w:rPr>
                <w:rFonts w:ascii="Arial monospaced for SAP" w:hAnsi="Arial monospaced for SAP"/>
                <w:sz w:val="20"/>
                <w:szCs w:val="20"/>
              </w:rPr>
              <w:t xml:space="preserve">/ </w:t>
            </w:r>
            <w:r w:rsidRPr="0090267B">
              <w:rPr>
                <w:sz w:val="20"/>
                <w:szCs w:val="20"/>
              </w:rPr>
              <w:t>отсутствие</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90267B" w:rsidRPr="0090267B" w:rsidRDefault="0090267B" w:rsidP="002A5394">
            <w:pPr>
              <w:rPr>
                <w:rFonts w:ascii="Arial monospaced for SAP" w:hAnsi="Arial monospaced for SAP"/>
                <w:sz w:val="20"/>
                <w:szCs w:val="20"/>
              </w:rPr>
            </w:pPr>
            <w:r w:rsidRPr="0090267B">
              <w:rPr>
                <w:sz w:val="20"/>
                <w:szCs w:val="20"/>
              </w:rPr>
              <w:t>наличие</w:t>
            </w:r>
          </w:p>
        </w:tc>
      </w:tr>
      <w:tr w:rsidR="0090267B" w:rsidRPr="009571D3"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4</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ind w:left="34"/>
              <w:jc w:val="both"/>
              <w:rPr>
                <w:rFonts w:ascii="Arial monospaced for SAP" w:eastAsia="Calibri" w:hAnsi="Arial monospaced for SAP"/>
                <w:sz w:val="20"/>
                <w:szCs w:val="20"/>
              </w:rPr>
            </w:pPr>
            <w:r w:rsidRPr="0090267B">
              <w:rPr>
                <w:sz w:val="20"/>
                <w:szCs w:val="20"/>
              </w:rPr>
              <w:t>Для</w:t>
            </w:r>
            <w:r w:rsidRPr="0090267B">
              <w:rPr>
                <w:rFonts w:ascii="Arial monospaced for SAP" w:hAnsi="Arial monospaced for SAP"/>
                <w:sz w:val="20"/>
                <w:szCs w:val="20"/>
              </w:rPr>
              <w:t xml:space="preserve"> </w:t>
            </w:r>
            <w:r w:rsidRPr="0090267B">
              <w:rPr>
                <w:sz w:val="20"/>
                <w:szCs w:val="20"/>
              </w:rPr>
              <w:t>обеспечения</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 xml:space="preserve"> </w:t>
            </w:r>
            <w:r w:rsidRPr="0090267B">
              <w:rPr>
                <w:sz w:val="20"/>
                <w:szCs w:val="20"/>
              </w:rPr>
              <w:t>организация</w:t>
            </w:r>
            <w:r w:rsidRPr="0090267B">
              <w:rPr>
                <w:rFonts w:ascii="Arial monospaced for SAP" w:hAnsi="Arial monospaced for SAP"/>
                <w:sz w:val="20"/>
                <w:szCs w:val="20"/>
              </w:rPr>
              <w:t xml:space="preserve"> </w:t>
            </w:r>
            <w:r w:rsidRPr="0090267B">
              <w:rPr>
                <w:sz w:val="20"/>
                <w:szCs w:val="20"/>
              </w:rPr>
              <w:t>должна</w:t>
            </w:r>
            <w:r w:rsidRPr="0090267B">
              <w:rPr>
                <w:rFonts w:ascii="Arial monospaced for SAP" w:hAnsi="Arial monospaced for SAP"/>
                <w:sz w:val="20"/>
                <w:szCs w:val="20"/>
              </w:rPr>
              <w:t xml:space="preserve"> </w:t>
            </w:r>
            <w:r w:rsidRPr="0090267B">
              <w:rPr>
                <w:sz w:val="20"/>
                <w:szCs w:val="20"/>
              </w:rPr>
              <w:t>иметь</w:t>
            </w:r>
            <w:r w:rsidRPr="0090267B">
              <w:rPr>
                <w:rFonts w:ascii="Arial monospaced for SAP" w:hAnsi="Arial monospaced for SAP"/>
                <w:sz w:val="20"/>
                <w:szCs w:val="20"/>
              </w:rPr>
              <w:t>:</w:t>
            </w:r>
          </w:p>
        </w:tc>
        <w:tc>
          <w:tcPr>
            <w:tcW w:w="2637"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ind w:left="34"/>
              <w:jc w:val="both"/>
              <w:rPr>
                <w:rFonts w:ascii="Arial monospaced for SAP" w:eastAsia="Calibri" w:hAnsi="Arial monospaced for SAP"/>
                <w:sz w:val="20"/>
                <w:szCs w:val="20"/>
              </w:rPr>
            </w:pP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p>
        </w:tc>
      </w:tr>
      <w:tr w:rsidR="0090267B" w:rsidRPr="00950887"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4.1</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jc w:val="both"/>
              <w:rPr>
                <w:rFonts w:ascii="Arial monospaced for SAP" w:hAnsi="Arial monospaced for SAP"/>
                <w:sz w:val="20"/>
                <w:szCs w:val="20"/>
              </w:rPr>
            </w:pPr>
            <w:r w:rsidRPr="0090267B">
              <w:rPr>
                <w:sz w:val="20"/>
                <w:szCs w:val="20"/>
              </w:rPr>
              <w:t>наличие</w:t>
            </w:r>
            <w:r w:rsidRPr="0090267B">
              <w:rPr>
                <w:rFonts w:ascii="Arial monospaced for SAP" w:hAnsi="Arial monospaced for SAP"/>
                <w:sz w:val="20"/>
                <w:szCs w:val="20"/>
              </w:rPr>
              <w:t xml:space="preserve">, </w:t>
            </w:r>
            <w:r w:rsidRPr="0090267B">
              <w:rPr>
                <w:sz w:val="20"/>
                <w:szCs w:val="20"/>
              </w:rPr>
              <w:t>нормативную</w:t>
            </w:r>
            <w:r w:rsidRPr="0090267B">
              <w:rPr>
                <w:rFonts w:ascii="Arial monospaced for SAP" w:hAnsi="Arial monospaced for SAP"/>
                <w:sz w:val="20"/>
                <w:szCs w:val="20"/>
              </w:rPr>
              <w:t xml:space="preserve"> </w:t>
            </w:r>
            <w:r w:rsidRPr="0090267B">
              <w:rPr>
                <w:sz w:val="20"/>
                <w:szCs w:val="20"/>
              </w:rPr>
              <w:t>численность</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квалификацию</w:t>
            </w:r>
            <w:r w:rsidRPr="0090267B">
              <w:rPr>
                <w:rFonts w:ascii="Arial monospaced for SAP" w:hAnsi="Arial monospaced for SAP"/>
                <w:sz w:val="20"/>
                <w:szCs w:val="20"/>
              </w:rPr>
              <w:t xml:space="preserve"> </w:t>
            </w:r>
            <w:r w:rsidRPr="0090267B">
              <w:rPr>
                <w:sz w:val="20"/>
                <w:szCs w:val="20"/>
              </w:rPr>
              <w:t>персонала</w:t>
            </w:r>
            <w:r w:rsidRPr="0090267B">
              <w:rPr>
                <w:rFonts w:ascii="Arial monospaced for SAP" w:hAnsi="Arial monospaced for SAP"/>
                <w:sz w:val="20"/>
                <w:szCs w:val="20"/>
              </w:rPr>
              <w:t xml:space="preserve"> </w:t>
            </w:r>
            <w:r w:rsidRPr="0090267B">
              <w:rPr>
                <w:sz w:val="20"/>
                <w:szCs w:val="20"/>
              </w:rPr>
              <w:t>службы</w:t>
            </w:r>
            <w:r w:rsidRPr="0090267B">
              <w:rPr>
                <w:rFonts w:ascii="Arial monospaced for SAP" w:hAnsi="Arial monospaced for SAP"/>
                <w:sz w:val="20"/>
                <w:szCs w:val="20"/>
              </w:rPr>
              <w:t xml:space="preserve"> </w:t>
            </w:r>
            <w:r w:rsidRPr="0090267B">
              <w:rPr>
                <w:sz w:val="20"/>
                <w:szCs w:val="20"/>
              </w:rPr>
              <w:t>ПБ</w:t>
            </w:r>
            <w:r w:rsidRPr="0090267B">
              <w:rPr>
                <w:rFonts w:ascii="Arial monospaced for SAP" w:hAnsi="Arial monospaced for SAP"/>
                <w:sz w:val="20"/>
                <w:szCs w:val="20"/>
              </w:rPr>
              <w:t xml:space="preserve">, </w:t>
            </w:r>
            <w:r w:rsidRPr="0090267B">
              <w:rPr>
                <w:sz w:val="20"/>
                <w:szCs w:val="20"/>
              </w:rPr>
              <w:t>ОТ</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ОС</w:t>
            </w:r>
            <w:r w:rsidRPr="0090267B">
              <w:rPr>
                <w:rFonts w:ascii="Arial monospaced for SAP" w:hAnsi="Arial monospaced for SAP"/>
                <w:sz w:val="20"/>
                <w:szCs w:val="20"/>
              </w:rPr>
              <w:t xml:space="preserve"> </w:t>
            </w:r>
            <w:r w:rsidRPr="0090267B">
              <w:rPr>
                <w:sz w:val="20"/>
                <w:szCs w:val="20"/>
              </w:rPr>
              <w:t>для</w:t>
            </w:r>
            <w:r w:rsidRPr="0090267B">
              <w:rPr>
                <w:rFonts w:ascii="Arial monospaced for SAP" w:hAnsi="Arial monospaced for SAP"/>
                <w:sz w:val="20"/>
                <w:szCs w:val="20"/>
              </w:rPr>
              <w:t xml:space="preserve"> </w:t>
            </w:r>
            <w:r w:rsidRPr="0090267B">
              <w:rPr>
                <w:sz w:val="20"/>
                <w:szCs w:val="20"/>
              </w:rPr>
              <w:t>обеспечения</w:t>
            </w:r>
            <w:r w:rsidRPr="0090267B">
              <w:rPr>
                <w:rFonts w:ascii="Arial monospaced for SAP" w:hAnsi="Arial monospaced for SAP"/>
                <w:sz w:val="20"/>
                <w:szCs w:val="20"/>
              </w:rPr>
              <w:t xml:space="preserve"> </w:t>
            </w:r>
            <w:r w:rsidRPr="0090267B">
              <w:rPr>
                <w:sz w:val="20"/>
                <w:szCs w:val="20"/>
              </w:rPr>
              <w:t>контроля</w:t>
            </w:r>
            <w:r w:rsidRPr="0090267B">
              <w:rPr>
                <w:rFonts w:ascii="Arial monospaced for SAP" w:hAnsi="Arial monospaced for SAP"/>
                <w:sz w:val="20"/>
                <w:szCs w:val="20"/>
              </w:rPr>
              <w:t xml:space="preserve"> </w:t>
            </w:r>
            <w:r w:rsidRPr="0090267B">
              <w:rPr>
                <w:sz w:val="20"/>
                <w:szCs w:val="20"/>
              </w:rPr>
              <w:t>по</w:t>
            </w:r>
            <w:r w:rsidRPr="0090267B">
              <w:rPr>
                <w:rFonts w:ascii="Arial monospaced for SAP" w:hAnsi="Arial monospaced for SAP"/>
                <w:sz w:val="20"/>
                <w:szCs w:val="20"/>
              </w:rPr>
              <w:t xml:space="preserve"> </w:t>
            </w:r>
            <w:r w:rsidRPr="0090267B">
              <w:rPr>
                <w:sz w:val="20"/>
                <w:szCs w:val="20"/>
              </w:rPr>
              <w:t>проведению</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w:t>
            </w:r>
          </w:p>
        </w:tc>
        <w:tc>
          <w:tcPr>
            <w:tcW w:w="2637"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ind w:left="34"/>
              <w:jc w:val="both"/>
              <w:rPr>
                <w:rFonts w:ascii="Arial monospaced for SAP" w:hAnsi="Arial monospaced for SAP"/>
                <w:sz w:val="20"/>
                <w:szCs w:val="20"/>
              </w:rPr>
            </w:pPr>
            <w:r w:rsidRPr="0090267B">
              <w:rPr>
                <w:sz w:val="20"/>
                <w:szCs w:val="20"/>
              </w:rPr>
              <w:t>Справка</w:t>
            </w:r>
            <w:r w:rsidRPr="0090267B">
              <w:rPr>
                <w:rFonts w:ascii="Arial monospaced for SAP" w:hAnsi="Arial monospaced for SAP"/>
                <w:sz w:val="20"/>
                <w:szCs w:val="20"/>
              </w:rPr>
              <w:t xml:space="preserve"> </w:t>
            </w:r>
            <w:r w:rsidRPr="0090267B">
              <w:rPr>
                <w:sz w:val="20"/>
                <w:szCs w:val="20"/>
              </w:rPr>
              <w:t>о</w:t>
            </w:r>
            <w:r w:rsidRPr="0090267B">
              <w:rPr>
                <w:rFonts w:ascii="Arial monospaced for SAP" w:hAnsi="Arial monospaced for SAP"/>
                <w:sz w:val="20"/>
                <w:szCs w:val="20"/>
              </w:rPr>
              <w:t xml:space="preserve"> </w:t>
            </w:r>
            <w:r w:rsidRPr="0090267B">
              <w:rPr>
                <w:sz w:val="20"/>
                <w:szCs w:val="20"/>
              </w:rPr>
              <w:t>кадровых</w:t>
            </w:r>
            <w:r w:rsidRPr="0090267B">
              <w:rPr>
                <w:rFonts w:ascii="Arial monospaced for SAP" w:hAnsi="Arial monospaced for SAP"/>
                <w:sz w:val="20"/>
                <w:szCs w:val="20"/>
              </w:rPr>
              <w:t xml:space="preserve"> </w:t>
            </w:r>
            <w:r w:rsidRPr="0090267B">
              <w:rPr>
                <w:sz w:val="20"/>
                <w:szCs w:val="20"/>
              </w:rPr>
              <w:t>ресурсах</w:t>
            </w:r>
            <w:r w:rsidRPr="0090267B">
              <w:rPr>
                <w:rFonts w:ascii="Arial monospaced for SAP" w:hAnsi="Arial monospaced for SAP"/>
                <w:sz w:val="20"/>
                <w:szCs w:val="20"/>
              </w:rPr>
              <w:t xml:space="preserve"> </w:t>
            </w:r>
            <w:r w:rsidRPr="0090267B">
              <w:rPr>
                <w:sz w:val="20"/>
                <w:szCs w:val="20"/>
              </w:rPr>
              <w:t>для</w:t>
            </w:r>
            <w:r w:rsidRPr="0090267B">
              <w:rPr>
                <w:rFonts w:ascii="Arial monospaced for SAP" w:hAnsi="Arial monospaced for SAP"/>
                <w:sz w:val="20"/>
                <w:szCs w:val="20"/>
              </w:rPr>
              <w:t xml:space="preserve"> </w:t>
            </w:r>
            <w:r w:rsidRPr="0090267B">
              <w:rPr>
                <w:sz w:val="20"/>
                <w:szCs w:val="20"/>
              </w:rPr>
              <w:t>выполнения</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 xml:space="preserve"> </w:t>
            </w:r>
            <w:r w:rsidRPr="0090267B">
              <w:rPr>
                <w:sz w:val="20"/>
                <w:szCs w:val="20"/>
              </w:rPr>
              <w:t>по</w:t>
            </w:r>
            <w:r w:rsidRPr="0090267B">
              <w:rPr>
                <w:rFonts w:ascii="Arial monospaced for SAP" w:hAnsi="Arial monospaced for SAP"/>
                <w:sz w:val="20"/>
                <w:szCs w:val="20"/>
              </w:rPr>
              <w:t xml:space="preserve"> </w:t>
            </w:r>
            <w:r w:rsidRPr="0090267B">
              <w:rPr>
                <w:sz w:val="20"/>
                <w:szCs w:val="20"/>
              </w:rPr>
              <w:t>предмету</w:t>
            </w:r>
            <w:r w:rsidRPr="0090267B">
              <w:rPr>
                <w:rFonts w:ascii="Arial monospaced for SAP" w:hAnsi="Arial monospaced for SAP"/>
                <w:sz w:val="20"/>
                <w:szCs w:val="20"/>
              </w:rPr>
              <w:t xml:space="preserve"> </w:t>
            </w:r>
            <w:r w:rsidRPr="0090267B">
              <w:rPr>
                <w:sz w:val="20"/>
                <w:szCs w:val="20"/>
              </w:rPr>
              <w:t>закупки</w:t>
            </w:r>
            <w:r w:rsidRPr="0090267B">
              <w:rPr>
                <w:rFonts w:ascii="Arial monospaced for SAP" w:hAnsi="Arial monospaced for SAP"/>
                <w:sz w:val="20"/>
                <w:szCs w:val="20"/>
              </w:rPr>
              <w:t xml:space="preserve">, </w:t>
            </w:r>
            <w:r w:rsidRPr="0090267B">
              <w:rPr>
                <w:sz w:val="20"/>
                <w:szCs w:val="20"/>
              </w:rPr>
              <w:t>за</w:t>
            </w:r>
            <w:r w:rsidRPr="0090267B">
              <w:rPr>
                <w:rFonts w:ascii="Arial monospaced for SAP" w:hAnsi="Arial monospaced for SAP"/>
                <w:sz w:val="20"/>
                <w:szCs w:val="20"/>
              </w:rPr>
              <w:t xml:space="preserve"> </w:t>
            </w:r>
            <w:r w:rsidRPr="0090267B">
              <w:rPr>
                <w:sz w:val="20"/>
                <w:szCs w:val="20"/>
              </w:rPr>
              <w:t>подписью</w:t>
            </w:r>
            <w:r w:rsidRPr="0090267B">
              <w:rPr>
                <w:rFonts w:ascii="Arial monospaced for SAP" w:hAnsi="Arial monospaced for SAP"/>
                <w:sz w:val="20"/>
                <w:szCs w:val="20"/>
              </w:rPr>
              <w:t xml:space="preserve"> </w:t>
            </w:r>
            <w:r w:rsidRPr="0090267B">
              <w:rPr>
                <w:sz w:val="20"/>
                <w:szCs w:val="20"/>
              </w:rPr>
              <w:t>руководителя</w:t>
            </w:r>
            <w:r w:rsidRPr="0090267B">
              <w:rPr>
                <w:rFonts w:ascii="Arial monospaced for SAP" w:hAnsi="Arial monospaced for SAP"/>
                <w:sz w:val="20"/>
                <w:szCs w:val="20"/>
              </w:rPr>
              <w:t xml:space="preserve"> </w:t>
            </w:r>
            <w:r w:rsidRPr="0090267B">
              <w:rPr>
                <w:sz w:val="20"/>
                <w:szCs w:val="20"/>
              </w:rPr>
              <w:t>организации</w:t>
            </w:r>
            <w:r w:rsidRPr="0090267B">
              <w:rPr>
                <w:rFonts w:ascii="Arial monospaced for SAP" w:hAnsi="Arial monospaced for SAP"/>
                <w:sz w:val="20"/>
                <w:szCs w:val="20"/>
              </w:rPr>
              <w:t xml:space="preserve"> (</w:t>
            </w:r>
            <w:r w:rsidRPr="0090267B">
              <w:rPr>
                <w:sz w:val="20"/>
                <w:szCs w:val="20"/>
              </w:rPr>
              <w:t>Форма</w:t>
            </w:r>
            <w:r w:rsidRPr="0090267B">
              <w:rPr>
                <w:rFonts w:ascii="Arial monospaced for SAP" w:hAnsi="Arial monospaced for SAP"/>
                <w:sz w:val="20"/>
                <w:szCs w:val="20"/>
              </w:rPr>
              <w:t xml:space="preserve"> 8).</w:t>
            </w:r>
          </w:p>
        </w:tc>
        <w:tc>
          <w:tcPr>
            <w:tcW w:w="1750" w:type="dxa"/>
            <w:tcBorders>
              <w:top w:val="single" w:sz="4" w:space="0" w:color="000000"/>
              <w:left w:val="single" w:sz="4" w:space="0" w:color="000000"/>
              <w:bottom w:val="single" w:sz="4" w:space="0" w:color="000000"/>
            </w:tcBorders>
            <w:shd w:val="clear" w:color="auto" w:fill="auto"/>
          </w:tcPr>
          <w:p w:rsidR="0090267B" w:rsidRPr="0090267B" w:rsidRDefault="008E0393" w:rsidP="008E0393">
            <w:pPr>
              <w:rPr>
                <w:rFonts w:ascii="Arial monospaced for SAP" w:hAnsi="Arial monospaced for SAP"/>
                <w:sz w:val="20"/>
                <w:szCs w:val="20"/>
              </w:rPr>
            </w:pPr>
            <w:r>
              <w:rPr>
                <w:sz w:val="20"/>
                <w:szCs w:val="20"/>
              </w:rPr>
              <w:t>н</w:t>
            </w:r>
            <w:r w:rsidR="0090267B" w:rsidRPr="0090267B">
              <w:rPr>
                <w:sz w:val="20"/>
                <w:szCs w:val="20"/>
              </w:rPr>
              <w:t>е</w:t>
            </w:r>
            <w:r w:rsidR="0090267B" w:rsidRPr="0090267B">
              <w:rPr>
                <w:rFonts w:ascii="Arial monospaced for SAP" w:hAnsi="Arial monospaced for SAP"/>
                <w:sz w:val="20"/>
                <w:szCs w:val="20"/>
              </w:rPr>
              <w:t xml:space="preserve"> </w:t>
            </w:r>
            <w:r w:rsidR="0090267B" w:rsidRPr="0090267B">
              <w:rPr>
                <w:sz w:val="20"/>
                <w:szCs w:val="20"/>
              </w:rPr>
              <w:t>менее</w:t>
            </w:r>
            <w:r w:rsidR="0090267B" w:rsidRPr="0090267B">
              <w:rPr>
                <w:rFonts w:ascii="Arial monospaced for SAP" w:hAnsi="Arial monospaced for SAP"/>
                <w:sz w:val="20"/>
                <w:szCs w:val="20"/>
              </w:rPr>
              <w:t xml:space="preserve"> 1 </w:t>
            </w:r>
            <w:r w:rsidR="0090267B" w:rsidRPr="0090267B">
              <w:rPr>
                <w:sz w:val="20"/>
                <w:szCs w:val="20"/>
              </w:rPr>
              <w:t>инженера</w:t>
            </w:r>
            <w:r w:rsidR="0090267B" w:rsidRPr="0090267B">
              <w:rPr>
                <w:rFonts w:ascii="Arial monospaced for SAP" w:hAnsi="Arial monospaced for SAP"/>
                <w:sz w:val="20"/>
                <w:szCs w:val="20"/>
              </w:rPr>
              <w:t xml:space="preserve"> </w:t>
            </w:r>
            <w:r w:rsidR="0090267B" w:rsidRPr="0090267B">
              <w:rPr>
                <w:sz w:val="20"/>
                <w:szCs w:val="20"/>
              </w:rPr>
              <w:t>по</w:t>
            </w:r>
            <w:r w:rsidR="0090267B" w:rsidRPr="0090267B">
              <w:rPr>
                <w:rFonts w:ascii="Arial monospaced for SAP" w:hAnsi="Arial monospaced for SAP"/>
                <w:sz w:val="20"/>
                <w:szCs w:val="20"/>
              </w:rPr>
              <w:t xml:space="preserve"> </w:t>
            </w:r>
            <w:r w:rsidR="0090267B" w:rsidRPr="0090267B">
              <w:rPr>
                <w:sz w:val="20"/>
                <w:szCs w:val="20"/>
              </w:rPr>
              <w:t>ТБ</w:t>
            </w:r>
            <w:r w:rsidR="0090267B" w:rsidRPr="0090267B">
              <w:rPr>
                <w:rFonts w:ascii="Arial monospaced for SAP" w:hAnsi="Arial monospaced for SAP"/>
                <w:sz w:val="20"/>
                <w:szCs w:val="20"/>
              </w:rPr>
              <w:t xml:space="preserve"> </w:t>
            </w:r>
            <w:r w:rsidR="0090267B" w:rsidRPr="0090267B">
              <w:rPr>
                <w:sz w:val="20"/>
                <w:szCs w:val="20"/>
              </w:rPr>
              <w:t>на</w:t>
            </w:r>
            <w:r w:rsidR="0090267B" w:rsidRPr="0090267B">
              <w:rPr>
                <w:rFonts w:ascii="Arial monospaced for SAP" w:hAnsi="Arial monospaced for SAP"/>
                <w:sz w:val="20"/>
                <w:szCs w:val="20"/>
              </w:rPr>
              <w:t xml:space="preserve"> 50 </w:t>
            </w:r>
            <w:r w:rsidR="0090267B" w:rsidRPr="0090267B">
              <w:rPr>
                <w:sz w:val="20"/>
                <w:szCs w:val="20"/>
              </w:rPr>
              <w:t>работников</w:t>
            </w:r>
            <w:r w:rsidR="0090267B" w:rsidRPr="0090267B">
              <w:rPr>
                <w:rFonts w:ascii="Arial monospaced for SAP" w:hAnsi="Arial monospaced for SAP"/>
                <w:sz w:val="20"/>
                <w:szCs w:val="20"/>
              </w:rPr>
              <w:t xml:space="preserve"> </w:t>
            </w:r>
            <w:r w:rsidR="0090267B" w:rsidRPr="0090267B">
              <w:rPr>
                <w:sz w:val="20"/>
                <w:szCs w:val="20"/>
              </w:rPr>
              <w:t>подрядной</w:t>
            </w:r>
            <w:r w:rsidR="0090267B" w:rsidRPr="0090267B">
              <w:rPr>
                <w:rFonts w:ascii="Arial monospaced for SAP" w:hAnsi="Arial monospaced for SAP"/>
                <w:sz w:val="20"/>
                <w:szCs w:val="20"/>
              </w:rPr>
              <w:t xml:space="preserve"> </w:t>
            </w:r>
            <w:r w:rsidR="0090267B" w:rsidRPr="0090267B">
              <w:rPr>
                <w:sz w:val="20"/>
                <w:szCs w:val="20"/>
              </w:rPr>
              <w:t>организации</w:t>
            </w:r>
            <w:r w:rsidR="0090267B" w:rsidRPr="0090267B">
              <w:rPr>
                <w:rFonts w:ascii="Arial monospaced for SAP" w:hAnsi="Arial monospaced for SAP"/>
                <w:sz w:val="20"/>
                <w:szCs w:val="20"/>
              </w:rPr>
              <w:t xml:space="preserve">, </w:t>
            </w:r>
            <w:proofErr w:type="spellStart"/>
            <w:r w:rsidR="0090267B" w:rsidRPr="0090267B">
              <w:rPr>
                <w:sz w:val="20"/>
                <w:szCs w:val="20"/>
              </w:rPr>
              <w:t>непосредст</w:t>
            </w:r>
            <w:proofErr w:type="spellEnd"/>
            <w:r w:rsidR="0090267B" w:rsidRPr="0090267B">
              <w:rPr>
                <w:rFonts w:ascii="Arial monospaced for SAP" w:hAnsi="Arial monospaced for SAP"/>
                <w:sz w:val="20"/>
                <w:szCs w:val="20"/>
              </w:rPr>
              <w:t>-</w:t>
            </w:r>
            <w:r w:rsidR="0090267B" w:rsidRPr="0090267B">
              <w:rPr>
                <w:sz w:val="20"/>
                <w:szCs w:val="20"/>
              </w:rPr>
              <w:t>вено</w:t>
            </w:r>
            <w:r w:rsidR="0090267B" w:rsidRPr="0090267B">
              <w:rPr>
                <w:rFonts w:ascii="Arial monospaced for SAP" w:hAnsi="Arial monospaced for SAP"/>
                <w:sz w:val="20"/>
                <w:szCs w:val="20"/>
              </w:rPr>
              <w:t xml:space="preserve"> </w:t>
            </w:r>
            <w:r w:rsidR="0090267B" w:rsidRPr="0090267B">
              <w:rPr>
                <w:sz w:val="20"/>
                <w:szCs w:val="20"/>
              </w:rPr>
              <w:t>выполняющих</w:t>
            </w:r>
            <w:r w:rsidR="0090267B" w:rsidRPr="0090267B">
              <w:rPr>
                <w:rFonts w:ascii="Arial monospaced for SAP" w:hAnsi="Arial monospaced for SAP"/>
                <w:sz w:val="20"/>
                <w:szCs w:val="20"/>
              </w:rPr>
              <w:t xml:space="preserve"> </w:t>
            </w:r>
            <w:r w:rsidR="0090267B" w:rsidRPr="0090267B">
              <w:rPr>
                <w:sz w:val="20"/>
                <w:szCs w:val="20"/>
              </w:rPr>
              <w:t>работы</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90267B" w:rsidRPr="0090267B" w:rsidRDefault="0090267B" w:rsidP="002A5394">
            <w:pPr>
              <w:rPr>
                <w:rFonts w:ascii="Arial monospaced for SAP" w:hAnsi="Arial monospaced for SAP"/>
                <w:sz w:val="20"/>
                <w:szCs w:val="20"/>
              </w:rPr>
            </w:pPr>
            <w:r w:rsidRPr="0090267B">
              <w:rPr>
                <w:sz w:val="20"/>
                <w:szCs w:val="20"/>
              </w:rPr>
              <w:t>наличие</w:t>
            </w:r>
          </w:p>
        </w:tc>
      </w:tr>
      <w:tr w:rsidR="0090267B" w:rsidRPr="00A635B6"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5</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jc w:val="both"/>
              <w:rPr>
                <w:rFonts w:ascii="Arial monospaced for SAP" w:hAnsi="Arial monospaced for SAP"/>
                <w:sz w:val="20"/>
                <w:szCs w:val="20"/>
              </w:rPr>
            </w:pPr>
            <w:r w:rsidRPr="0090267B">
              <w:rPr>
                <w:sz w:val="20"/>
                <w:szCs w:val="20"/>
              </w:rPr>
              <w:t>Наличие</w:t>
            </w:r>
            <w:r w:rsidRPr="0090267B">
              <w:rPr>
                <w:rFonts w:ascii="Arial monospaced for SAP" w:hAnsi="Arial monospaced for SAP"/>
                <w:sz w:val="20"/>
                <w:szCs w:val="20"/>
              </w:rPr>
              <w:t xml:space="preserve"> </w:t>
            </w:r>
            <w:r w:rsidRPr="0090267B">
              <w:rPr>
                <w:sz w:val="20"/>
                <w:szCs w:val="20"/>
              </w:rPr>
              <w:t>обученного</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аттестованного</w:t>
            </w:r>
            <w:r w:rsidRPr="0090267B">
              <w:rPr>
                <w:rFonts w:ascii="Arial monospaced for SAP" w:hAnsi="Arial monospaced for SAP"/>
                <w:sz w:val="20"/>
                <w:szCs w:val="20"/>
              </w:rPr>
              <w:t xml:space="preserve"> </w:t>
            </w:r>
            <w:r w:rsidRPr="0090267B">
              <w:rPr>
                <w:sz w:val="20"/>
                <w:szCs w:val="20"/>
              </w:rPr>
              <w:t>персонала</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lastRenderedPageBreak/>
              <w:t>области</w:t>
            </w:r>
            <w:r w:rsidRPr="0090267B">
              <w:rPr>
                <w:rFonts w:ascii="Arial monospaced for SAP" w:hAnsi="Arial monospaced for SAP"/>
                <w:sz w:val="20"/>
                <w:szCs w:val="20"/>
              </w:rPr>
              <w:t xml:space="preserve"> </w:t>
            </w:r>
            <w:proofErr w:type="gramStart"/>
            <w:r w:rsidRPr="0090267B">
              <w:rPr>
                <w:sz w:val="20"/>
                <w:szCs w:val="20"/>
              </w:rPr>
              <w:t>ремонта</w:t>
            </w:r>
            <w:r w:rsidRPr="0090267B">
              <w:rPr>
                <w:rFonts w:ascii="Arial monospaced for SAP" w:hAnsi="Arial monospaced for SAP"/>
                <w:sz w:val="20"/>
                <w:szCs w:val="20"/>
              </w:rPr>
              <w:t xml:space="preserve">  </w:t>
            </w:r>
            <w:r w:rsidRPr="0090267B">
              <w:rPr>
                <w:sz w:val="20"/>
                <w:szCs w:val="20"/>
              </w:rPr>
              <w:t>кондиционерной</w:t>
            </w:r>
            <w:proofErr w:type="gramEnd"/>
            <w:r w:rsidRPr="0090267B">
              <w:rPr>
                <w:rFonts w:ascii="Arial monospaced for SAP" w:hAnsi="Arial monospaced for SAP"/>
                <w:sz w:val="20"/>
                <w:szCs w:val="20"/>
              </w:rPr>
              <w:t xml:space="preserve"> </w:t>
            </w:r>
            <w:r w:rsidRPr="0090267B">
              <w:rPr>
                <w:sz w:val="20"/>
                <w:szCs w:val="20"/>
              </w:rPr>
              <w:t>техники</w:t>
            </w:r>
            <w:r w:rsidRPr="0090267B">
              <w:rPr>
                <w:rFonts w:ascii="Arial monospaced for SAP" w:hAnsi="Arial monospaced for SAP"/>
                <w:sz w:val="20"/>
                <w:szCs w:val="20"/>
              </w:rPr>
              <w:t>:</w:t>
            </w:r>
          </w:p>
          <w:p w:rsidR="0090267B" w:rsidRPr="0090267B" w:rsidRDefault="0090267B" w:rsidP="002A5394">
            <w:pPr>
              <w:autoSpaceDE w:val="0"/>
              <w:jc w:val="both"/>
              <w:rPr>
                <w:rFonts w:ascii="Arial monospaced for SAP" w:hAnsi="Arial monospaced for SAP"/>
                <w:sz w:val="20"/>
                <w:szCs w:val="20"/>
              </w:rPr>
            </w:pPr>
            <w:r w:rsidRPr="0090267B">
              <w:rPr>
                <w:rFonts w:ascii="Arial monospaced for SAP" w:hAnsi="Arial monospaced for SAP"/>
                <w:sz w:val="20"/>
                <w:szCs w:val="20"/>
              </w:rPr>
              <w:t xml:space="preserve">- </w:t>
            </w:r>
            <w:r w:rsidRPr="0090267B">
              <w:rPr>
                <w:sz w:val="20"/>
                <w:szCs w:val="20"/>
              </w:rPr>
              <w:t>слесарей</w:t>
            </w:r>
            <w:r w:rsidRPr="0090267B">
              <w:rPr>
                <w:rFonts w:ascii="Arial monospaced for SAP" w:hAnsi="Arial monospaced for SAP"/>
                <w:sz w:val="20"/>
                <w:szCs w:val="20"/>
              </w:rPr>
              <w:t xml:space="preserve"> </w:t>
            </w:r>
            <w:r w:rsidRPr="0090267B">
              <w:rPr>
                <w:sz w:val="20"/>
                <w:szCs w:val="20"/>
              </w:rPr>
              <w:t>по</w:t>
            </w:r>
            <w:r w:rsidRPr="0090267B">
              <w:rPr>
                <w:rFonts w:ascii="Arial monospaced for SAP" w:hAnsi="Arial monospaced for SAP"/>
                <w:sz w:val="20"/>
                <w:szCs w:val="20"/>
              </w:rPr>
              <w:t xml:space="preserve"> </w:t>
            </w:r>
            <w:r w:rsidRPr="0090267B">
              <w:rPr>
                <w:sz w:val="20"/>
                <w:szCs w:val="20"/>
              </w:rPr>
              <w:t>ремонту</w:t>
            </w:r>
            <w:r w:rsidRPr="0090267B">
              <w:rPr>
                <w:rFonts w:ascii="Arial monospaced for SAP" w:hAnsi="Arial monospaced for SAP"/>
                <w:sz w:val="20"/>
                <w:szCs w:val="20"/>
              </w:rPr>
              <w:t xml:space="preserve"> </w:t>
            </w:r>
            <w:r w:rsidRPr="0090267B">
              <w:rPr>
                <w:sz w:val="20"/>
                <w:szCs w:val="20"/>
              </w:rPr>
              <w:t>систем</w:t>
            </w:r>
            <w:r w:rsidRPr="0090267B">
              <w:rPr>
                <w:rFonts w:ascii="Arial monospaced for SAP" w:hAnsi="Arial monospaced for SAP"/>
                <w:sz w:val="20"/>
                <w:szCs w:val="20"/>
              </w:rPr>
              <w:t xml:space="preserve"> </w:t>
            </w:r>
            <w:r w:rsidRPr="0090267B">
              <w:rPr>
                <w:sz w:val="20"/>
                <w:szCs w:val="20"/>
              </w:rPr>
              <w:t>кондиционирования</w:t>
            </w:r>
            <w:r w:rsidRPr="0090267B">
              <w:rPr>
                <w:rFonts w:ascii="Arial monospaced for SAP" w:hAnsi="Arial monospaced for SAP"/>
                <w:sz w:val="20"/>
                <w:szCs w:val="20"/>
              </w:rPr>
              <w:t xml:space="preserve">, </w:t>
            </w:r>
            <w:r w:rsidRPr="0090267B">
              <w:rPr>
                <w:sz w:val="20"/>
                <w:szCs w:val="20"/>
              </w:rPr>
              <w:t>имеющих</w:t>
            </w:r>
            <w:r w:rsidRPr="0090267B">
              <w:rPr>
                <w:rFonts w:ascii="Arial monospaced for SAP" w:hAnsi="Arial monospaced for SAP"/>
                <w:sz w:val="20"/>
                <w:szCs w:val="20"/>
              </w:rPr>
              <w:t xml:space="preserve"> </w:t>
            </w:r>
            <w:r w:rsidRPr="0090267B">
              <w:rPr>
                <w:sz w:val="20"/>
                <w:szCs w:val="20"/>
              </w:rPr>
              <w:t>сертификаты</w:t>
            </w:r>
            <w:r w:rsidRPr="0090267B">
              <w:rPr>
                <w:rFonts w:ascii="Arial monospaced for SAP" w:hAnsi="Arial monospaced for SAP"/>
                <w:sz w:val="20"/>
                <w:szCs w:val="20"/>
              </w:rPr>
              <w:t xml:space="preserve"> </w:t>
            </w:r>
            <w:r w:rsidRPr="0090267B">
              <w:rPr>
                <w:sz w:val="20"/>
                <w:szCs w:val="20"/>
              </w:rPr>
              <w:t>о</w:t>
            </w:r>
            <w:r w:rsidRPr="0090267B">
              <w:rPr>
                <w:rFonts w:ascii="Arial monospaced for SAP" w:hAnsi="Arial monospaced for SAP"/>
                <w:sz w:val="20"/>
                <w:szCs w:val="20"/>
              </w:rPr>
              <w:t xml:space="preserve"> </w:t>
            </w:r>
            <w:r w:rsidRPr="0090267B">
              <w:rPr>
                <w:sz w:val="20"/>
                <w:szCs w:val="20"/>
              </w:rPr>
              <w:t>прохождении</w:t>
            </w:r>
            <w:r w:rsidRPr="0090267B">
              <w:rPr>
                <w:rFonts w:ascii="Arial monospaced for SAP" w:hAnsi="Arial monospaced for SAP"/>
                <w:sz w:val="20"/>
                <w:szCs w:val="20"/>
              </w:rPr>
              <w:t xml:space="preserve"> </w:t>
            </w:r>
            <w:r w:rsidRPr="0090267B">
              <w:rPr>
                <w:sz w:val="20"/>
                <w:szCs w:val="20"/>
              </w:rPr>
              <w:t>обучения</w:t>
            </w:r>
            <w:r w:rsidRPr="0090267B">
              <w:rPr>
                <w:rFonts w:ascii="Arial monospaced for SAP" w:hAnsi="Arial monospaced for SAP"/>
                <w:sz w:val="20"/>
                <w:szCs w:val="20"/>
              </w:rPr>
              <w:t xml:space="preserve"> </w:t>
            </w:r>
            <w:r w:rsidRPr="0090267B">
              <w:rPr>
                <w:sz w:val="20"/>
                <w:szCs w:val="20"/>
              </w:rPr>
              <w:t>по</w:t>
            </w:r>
            <w:r w:rsidRPr="0090267B">
              <w:rPr>
                <w:rFonts w:ascii="Arial monospaced for SAP" w:hAnsi="Arial monospaced for SAP"/>
                <w:sz w:val="20"/>
                <w:szCs w:val="20"/>
              </w:rPr>
              <w:t xml:space="preserve"> </w:t>
            </w:r>
            <w:r w:rsidRPr="0090267B">
              <w:rPr>
                <w:sz w:val="20"/>
                <w:szCs w:val="20"/>
              </w:rPr>
              <w:t>ремонту</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монтажу</w:t>
            </w:r>
            <w:r w:rsidRPr="0090267B">
              <w:rPr>
                <w:rFonts w:ascii="Arial monospaced for SAP" w:hAnsi="Arial monospaced for SAP"/>
                <w:sz w:val="20"/>
                <w:szCs w:val="20"/>
              </w:rPr>
              <w:t xml:space="preserve"> </w:t>
            </w:r>
            <w:proofErr w:type="spellStart"/>
            <w:r w:rsidRPr="0090267B">
              <w:rPr>
                <w:sz w:val="20"/>
                <w:szCs w:val="20"/>
              </w:rPr>
              <w:t>мультизональных</w:t>
            </w:r>
            <w:proofErr w:type="spellEnd"/>
            <w:r w:rsidRPr="0090267B">
              <w:rPr>
                <w:rFonts w:ascii="Arial monospaced for SAP" w:hAnsi="Arial monospaced for SAP"/>
                <w:sz w:val="20"/>
                <w:szCs w:val="20"/>
              </w:rPr>
              <w:t xml:space="preserve"> </w:t>
            </w:r>
            <w:r w:rsidRPr="0090267B">
              <w:rPr>
                <w:sz w:val="20"/>
                <w:szCs w:val="20"/>
              </w:rPr>
              <w:t>систем</w:t>
            </w:r>
            <w:r w:rsidRPr="0090267B">
              <w:rPr>
                <w:rFonts w:ascii="Arial monospaced for SAP" w:hAnsi="Arial monospaced for SAP"/>
                <w:sz w:val="20"/>
                <w:szCs w:val="20"/>
              </w:rPr>
              <w:t xml:space="preserve"> </w:t>
            </w:r>
            <w:r w:rsidRPr="0090267B">
              <w:rPr>
                <w:sz w:val="20"/>
                <w:szCs w:val="20"/>
              </w:rPr>
              <w:t>кондиционирования</w:t>
            </w:r>
            <w:r w:rsidRPr="0090267B">
              <w:rPr>
                <w:rFonts w:ascii="Arial monospaced for SAP" w:hAnsi="Arial monospaced for SAP"/>
                <w:sz w:val="20"/>
                <w:szCs w:val="20"/>
              </w:rPr>
              <w:t xml:space="preserve"> (</w:t>
            </w:r>
            <w:r w:rsidRPr="0090267B">
              <w:rPr>
                <w:rFonts w:ascii="Arial monospaced for SAP" w:hAnsi="Arial monospaced for SAP"/>
                <w:sz w:val="20"/>
                <w:szCs w:val="20"/>
                <w:lang w:val="en-US"/>
              </w:rPr>
              <w:t>VRF</w:t>
            </w:r>
            <w:r w:rsidRPr="0090267B">
              <w:rPr>
                <w:rFonts w:ascii="Arial monospaced for SAP" w:hAnsi="Arial monospaced for SAP"/>
                <w:sz w:val="20"/>
                <w:szCs w:val="20"/>
              </w:rPr>
              <w:t xml:space="preserve">), </w:t>
            </w:r>
            <w:r w:rsidRPr="0090267B">
              <w:rPr>
                <w:sz w:val="20"/>
                <w:szCs w:val="20"/>
              </w:rPr>
              <w:t>прошедших</w:t>
            </w:r>
            <w:r w:rsidRPr="0090267B">
              <w:rPr>
                <w:rFonts w:ascii="Arial monospaced for SAP" w:hAnsi="Arial monospaced for SAP"/>
                <w:sz w:val="20"/>
                <w:szCs w:val="20"/>
              </w:rPr>
              <w:t xml:space="preserve"> </w:t>
            </w:r>
            <w:r w:rsidRPr="0090267B">
              <w:rPr>
                <w:sz w:val="20"/>
                <w:szCs w:val="20"/>
              </w:rPr>
              <w:t>обучение</w:t>
            </w:r>
            <w:r w:rsidRPr="0090267B">
              <w:rPr>
                <w:rFonts w:ascii="Arial monospaced for SAP" w:hAnsi="Arial monospaced for SAP"/>
                <w:sz w:val="20"/>
                <w:szCs w:val="20"/>
              </w:rPr>
              <w:t xml:space="preserve"> </w:t>
            </w:r>
            <w:r w:rsidRPr="0090267B">
              <w:rPr>
                <w:sz w:val="20"/>
                <w:szCs w:val="20"/>
              </w:rPr>
              <w:t>безопасным</w:t>
            </w:r>
            <w:r w:rsidRPr="0090267B">
              <w:rPr>
                <w:rFonts w:ascii="Arial monospaced for SAP" w:hAnsi="Arial monospaced for SAP"/>
                <w:sz w:val="20"/>
                <w:szCs w:val="20"/>
              </w:rPr>
              <w:t xml:space="preserve"> </w:t>
            </w:r>
            <w:r w:rsidRPr="0090267B">
              <w:rPr>
                <w:sz w:val="20"/>
                <w:szCs w:val="20"/>
              </w:rPr>
              <w:t>методам</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приемам</w:t>
            </w:r>
            <w:r w:rsidRPr="0090267B">
              <w:rPr>
                <w:rFonts w:ascii="Arial monospaced for SAP" w:hAnsi="Arial monospaced for SAP"/>
                <w:sz w:val="20"/>
                <w:szCs w:val="20"/>
              </w:rPr>
              <w:t xml:space="preserve"> </w:t>
            </w:r>
            <w:r w:rsidRPr="0090267B">
              <w:rPr>
                <w:sz w:val="20"/>
                <w:szCs w:val="20"/>
              </w:rPr>
              <w:t>выполнения</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 xml:space="preserve"> </w:t>
            </w:r>
            <w:r w:rsidRPr="0090267B">
              <w:rPr>
                <w:sz w:val="20"/>
                <w:szCs w:val="20"/>
              </w:rPr>
              <w:t>на</w:t>
            </w:r>
            <w:r w:rsidRPr="0090267B">
              <w:rPr>
                <w:rFonts w:ascii="Arial monospaced for SAP" w:hAnsi="Arial monospaced for SAP"/>
                <w:sz w:val="20"/>
                <w:szCs w:val="20"/>
              </w:rPr>
              <w:t xml:space="preserve"> </w:t>
            </w:r>
            <w:r w:rsidRPr="0090267B">
              <w:rPr>
                <w:sz w:val="20"/>
                <w:szCs w:val="20"/>
              </w:rPr>
              <w:t>высоте</w:t>
            </w:r>
            <w:r w:rsidRPr="0090267B">
              <w:rPr>
                <w:rFonts w:ascii="Arial monospaced for SAP" w:hAnsi="Arial monospaced for SAP"/>
                <w:sz w:val="20"/>
                <w:szCs w:val="20"/>
              </w:rPr>
              <w:t xml:space="preserve"> - 1, 2, 3 </w:t>
            </w:r>
            <w:r w:rsidRPr="0090267B">
              <w:rPr>
                <w:sz w:val="20"/>
                <w:szCs w:val="20"/>
              </w:rPr>
              <w:t>групп</w:t>
            </w:r>
            <w:r w:rsidRPr="0090267B">
              <w:rPr>
                <w:rFonts w:ascii="Arial monospaced for SAP" w:hAnsi="Arial monospaced for SAP"/>
                <w:sz w:val="20"/>
                <w:szCs w:val="20"/>
              </w:rPr>
              <w:t xml:space="preserve"> </w:t>
            </w:r>
            <w:r w:rsidRPr="0090267B">
              <w:rPr>
                <w:sz w:val="20"/>
                <w:szCs w:val="20"/>
              </w:rPr>
              <w:t>по</w:t>
            </w:r>
            <w:r w:rsidRPr="0090267B">
              <w:rPr>
                <w:rFonts w:ascii="Arial monospaced for SAP" w:hAnsi="Arial monospaced for SAP"/>
                <w:sz w:val="20"/>
                <w:szCs w:val="20"/>
              </w:rPr>
              <w:t xml:space="preserve"> </w:t>
            </w:r>
            <w:r w:rsidRPr="0090267B">
              <w:rPr>
                <w:sz w:val="20"/>
                <w:szCs w:val="20"/>
              </w:rPr>
              <w:t>безопасности</w:t>
            </w:r>
            <w:r w:rsidRPr="0090267B">
              <w:rPr>
                <w:rFonts w:ascii="Arial monospaced for SAP" w:hAnsi="Arial monospaced for SAP"/>
                <w:sz w:val="20"/>
                <w:szCs w:val="20"/>
              </w:rPr>
              <w:t xml:space="preserve">, </w:t>
            </w:r>
          </w:p>
        </w:tc>
        <w:tc>
          <w:tcPr>
            <w:tcW w:w="2637"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autoSpaceDE w:val="0"/>
              <w:jc w:val="both"/>
              <w:rPr>
                <w:rFonts w:ascii="Arial monospaced for SAP" w:hAnsi="Arial monospaced for SAP"/>
                <w:sz w:val="20"/>
                <w:szCs w:val="20"/>
              </w:rPr>
            </w:pPr>
            <w:r w:rsidRPr="0090267B">
              <w:rPr>
                <w:sz w:val="20"/>
                <w:szCs w:val="20"/>
              </w:rPr>
              <w:lastRenderedPageBreak/>
              <w:t>Справка</w:t>
            </w:r>
            <w:r w:rsidRPr="0090267B">
              <w:rPr>
                <w:rFonts w:ascii="Arial monospaced for SAP" w:hAnsi="Arial monospaced for SAP"/>
                <w:sz w:val="20"/>
                <w:szCs w:val="20"/>
              </w:rPr>
              <w:t xml:space="preserve"> </w:t>
            </w:r>
            <w:r w:rsidRPr="0090267B">
              <w:rPr>
                <w:sz w:val="20"/>
                <w:szCs w:val="20"/>
              </w:rPr>
              <w:t>о</w:t>
            </w:r>
            <w:r w:rsidRPr="0090267B">
              <w:rPr>
                <w:rFonts w:ascii="Arial monospaced for SAP" w:hAnsi="Arial monospaced for SAP"/>
                <w:sz w:val="20"/>
                <w:szCs w:val="20"/>
              </w:rPr>
              <w:t xml:space="preserve"> </w:t>
            </w:r>
            <w:r w:rsidRPr="0090267B">
              <w:rPr>
                <w:sz w:val="20"/>
                <w:szCs w:val="20"/>
              </w:rPr>
              <w:t>кадровых</w:t>
            </w:r>
            <w:r w:rsidRPr="0090267B">
              <w:rPr>
                <w:rFonts w:ascii="Arial monospaced for SAP" w:hAnsi="Arial monospaced for SAP"/>
                <w:sz w:val="20"/>
                <w:szCs w:val="20"/>
              </w:rPr>
              <w:t xml:space="preserve"> </w:t>
            </w:r>
            <w:r w:rsidRPr="0090267B">
              <w:rPr>
                <w:sz w:val="20"/>
                <w:szCs w:val="20"/>
              </w:rPr>
              <w:t>ресурсах</w:t>
            </w:r>
            <w:r w:rsidRPr="0090267B">
              <w:rPr>
                <w:rFonts w:ascii="Arial monospaced for SAP" w:hAnsi="Arial monospaced for SAP"/>
                <w:sz w:val="20"/>
                <w:szCs w:val="20"/>
              </w:rPr>
              <w:t xml:space="preserve"> </w:t>
            </w:r>
            <w:r w:rsidRPr="0090267B">
              <w:rPr>
                <w:sz w:val="20"/>
                <w:szCs w:val="20"/>
              </w:rPr>
              <w:t>для</w:t>
            </w:r>
            <w:r w:rsidRPr="0090267B">
              <w:rPr>
                <w:rFonts w:ascii="Arial monospaced for SAP" w:hAnsi="Arial monospaced for SAP"/>
                <w:sz w:val="20"/>
                <w:szCs w:val="20"/>
              </w:rPr>
              <w:t xml:space="preserve"> </w:t>
            </w:r>
            <w:r w:rsidRPr="0090267B">
              <w:rPr>
                <w:sz w:val="20"/>
                <w:szCs w:val="20"/>
              </w:rPr>
              <w:t>выполнения</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 xml:space="preserve"> </w:t>
            </w:r>
            <w:r w:rsidRPr="0090267B">
              <w:rPr>
                <w:sz w:val="20"/>
                <w:szCs w:val="20"/>
              </w:rPr>
              <w:t>по</w:t>
            </w:r>
            <w:r w:rsidRPr="0090267B">
              <w:rPr>
                <w:rFonts w:ascii="Arial monospaced for SAP" w:hAnsi="Arial monospaced for SAP"/>
                <w:sz w:val="20"/>
                <w:szCs w:val="20"/>
              </w:rPr>
              <w:t xml:space="preserve"> </w:t>
            </w:r>
            <w:r w:rsidRPr="0090267B">
              <w:rPr>
                <w:sz w:val="20"/>
                <w:szCs w:val="20"/>
              </w:rPr>
              <w:lastRenderedPageBreak/>
              <w:t>предмету</w:t>
            </w:r>
            <w:r w:rsidRPr="0090267B">
              <w:rPr>
                <w:rFonts w:ascii="Arial monospaced for SAP" w:hAnsi="Arial monospaced for SAP"/>
                <w:sz w:val="20"/>
                <w:szCs w:val="20"/>
              </w:rPr>
              <w:t xml:space="preserve"> </w:t>
            </w:r>
            <w:r w:rsidRPr="0090267B">
              <w:rPr>
                <w:sz w:val="20"/>
                <w:szCs w:val="20"/>
              </w:rPr>
              <w:t>закупки</w:t>
            </w:r>
            <w:r w:rsidRPr="0090267B">
              <w:rPr>
                <w:rFonts w:ascii="Arial monospaced for SAP" w:hAnsi="Arial monospaced for SAP"/>
                <w:sz w:val="20"/>
                <w:szCs w:val="20"/>
              </w:rPr>
              <w:t xml:space="preserve">, </w:t>
            </w:r>
            <w:r w:rsidRPr="0090267B">
              <w:rPr>
                <w:sz w:val="20"/>
                <w:szCs w:val="20"/>
              </w:rPr>
              <w:t>за</w:t>
            </w:r>
            <w:r w:rsidRPr="0090267B">
              <w:rPr>
                <w:rFonts w:ascii="Arial monospaced for SAP" w:hAnsi="Arial monospaced for SAP"/>
                <w:sz w:val="20"/>
                <w:szCs w:val="20"/>
              </w:rPr>
              <w:t xml:space="preserve"> </w:t>
            </w:r>
            <w:r w:rsidRPr="0090267B">
              <w:rPr>
                <w:sz w:val="20"/>
                <w:szCs w:val="20"/>
              </w:rPr>
              <w:t>подписью</w:t>
            </w:r>
            <w:r w:rsidRPr="0090267B">
              <w:rPr>
                <w:rFonts w:ascii="Arial monospaced for SAP" w:hAnsi="Arial monospaced for SAP"/>
                <w:sz w:val="20"/>
                <w:szCs w:val="20"/>
              </w:rPr>
              <w:t xml:space="preserve"> </w:t>
            </w:r>
            <w:r w:rsidRPr="0090267B">
              <w:rPr>
                <w:sz w:val="20"/>
                <w:szCs w:val="20"/>
              </w:rPr>
              <w:t>руководителя</w:t>
            </w:r>
            <w:r w:rsidRPr="0090267B">
              <w:rPr>
                <w:rFonts w:ascii="Arial monospaced for SAP" w:hAnsi="Arial monospaced for SAP"/>
                <w:sz w:val="20"/>
                <w:szCs w:val="20"/>
              </w:rPr>
              <w:t xml:space="preserve"> </w:t>
            </w:r>
            <w:r w:rsidRPr="0090267B">
              <w:rPr>
                <w:sz w:val="20"/>
                <w:szCs w:val="20"/>
              </w:rPr>
              <w:t>организации</w:t>
            </w:r>
            <w:r w:rsidRPr="0090267B">
              <w:rPr>
                <w:rFonts w:ascii="Arial monospaced for SAP" w:hAnsi="Arial monospaced for SAP"/>
                <w:sz w:val="20"/>
                <w:szCs w:val="20"/>
              </w:rPr>
              <w:t xml:space="preserve"> (</w:t>
            </w:r>
            <w:r w:rsidRPr="0090267B">
              <w:rPr>
                <w:sz w:val="20"/>
                <w:szCs w:val="20"/>
              </w:rPr>
              <w:t>Форма</w:t>
            </w:r>
            <w:r w:rsidRPr="0090267B">
              <w:rPr>
                <w:rFonts w:ascii="Arial monospaced for SAP" w:hAnsi="Arial monospaced for SAP"/>
                <w:sz w:val="20"/>
                <w:szCs w:val="20"/>
              </w:rPr>
              <w:t xml:space="preserve"> 8), </w:t>
            </w:r>
            <w:r w:rsidRPr="0090267B">
              <w:rPr>
                <w:sz w:val="20"/>
                <w:szCs w:val="20"/>
              </w:rPr>
              <w:t>копии</w:t>
            </w:r>
            <w:r w:rsidRPr="0090267B">
              <w:rPr>
                <w:rFonts w:ascii="Arial monospaced for SAP" w:hAnsi="Arial monospaced for SAP"/>
                <w:sz w:val="20"/>
                <w:szCs w:val="20"/>
              </w:rPr>
              <w:t xml:space="preserve"> </w:t>
            </w:r>
            <w:r w:rsidRPr="0090267B">
              <w:rPr>
                <w:sz w:val="20"/>
                <w:szCs w:val="20"/>
              </w:rPr>
              <w:t>сертификатов</w:t>
            </w:r>
            <w:r w:rsidRPr="0090267B">
              <w:rPr>
                <w:rFonts w:ascii="Arial monospaced for SAP" w:hAnsi="Arial monospaced for SAP"/>
                <w:sz w:val="20"/>
                <w:szCs w:val="20"/>
              </w:rPr>
              <w:t>.</w:t>
            </w: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highlight w:val="yellow"/>
              </w:rPr>
            </w:pPr>
            <w:r w:rsidRPr="0090267B">
              <w:rPr>
                <w:sz w:val="20"/>
                <w:szCs w:val="20"/>
              </w:rPr>
              <w:lastRenderedPageBreak/>
              <w:t>чел</w:t>
            </w:r>
            <w:r w:rsidRPr="0090267B">
              <w:rPr>
                <w:rFonts w:ascii="Arial monospaced for SAP" w:hAnsi="Arial monospaced for SAP"/>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highlight w:val="green"/>
              </w:rPr>
            </w:pPr>
            <w:r w:rsidRPr="0090267B">
              <w:rPr>
                <w:rFonts w:ascii="Arial monospaced for SAP" w:hAnsi="Arial monospaced for SAP"/>
                <w:sz w:val="20"/>
                <w:szCs w:val="20"/>
              </w:rPr>
              <w:t xml:space="preserve">5 </w:t>
            </w:r>
            <w:r w:rsidRPr="0090267B">
              <w:rPr>
                <w:sz w:val="20"/>
                <w:szCs w:val="20"/>
              </w:rPr>
              <w:t>и</w:t>
            </w:r>
            <w:r w:rsidRPr="0090267B">
              <w:rPr>
                <w:rFonts w:ascii="Arial monospaced for SAP" w:hAnsi="Arial monospaced for SAP"/>
                <w:sz w:val="20"/>
                <w:szCs w:val="20"/>
              </w:rPr>
              <w:t xml:space="preserve"> </w:t>
            </w:r>
            <w:r w:rsidRPr="0090267B">
              <w:rPr>
                <w:sz w:val="20"/>
                <w:szCs w:val="20"/>
              </w:rPr>
              <w:t>более</w:t>
            </w:r>
          </w:p>
        </w:tc>
      </w:tr>
      <w:tr w:rsidR="0090267B" w:rsidRPr="00890F15"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5.1</w:t>
            </w:r>
          </w:p>
        </w:tc>
        <w:tc>
          <w:tcPr>
            <w:tcW w:w="3686" w:type="dxa"/>
            <w:tcBorders>
              <w:top w:val="single" w:sz="4" w:space="0" w:color="000000"/>
              <w:left w:val="single" w:sz="4" w:space="0" w:color="000000"/>
              <w:bottom w:val="single" w:sz="4" w:space="0" w:color="000000"/>
            </w:tcBorders>
            <w:shd w:val="clear" w:color="auto" w:fill="auto"/>
          </w:tcPr>
          <w:p w:rsidR="0090267B" w:rsidRPr="0090267B" w:rsidRDefault="0090267B" w:rsidP="006D7F15">
            <w:pPr>
              <w:jc w:val="both"/>
              <w:rPr>
                <w:rFonts w:ascii="Arial monospaced for SAP" w:hAnsi="Arial monospaced for SAP"/>
                <w:color w:val="0070C0"/>
                <w:sz w:val="20"/>
                <w:szCs w:val="20"/>
              </w:rPr>
            </w:pPr>
            <w:r w:rsidRPr="0090267B">
              <w:rPr>
                <w:sz w:val="20"/>
                <w:szCs w:val="20"/>
              </w:rPr>
              <w:t>Наличие</w:t>
            </w:r>
            <w:r w:rsidRPr="0090267B">
              <w:rPr>
                <w:rFonts w:ascii="Arial monospaced for SAP" w:hAnsi="Arial monospaced for SAP"/>
                <w:sz w:val="20"/>
                <w:szCs w:val="20"/>
              </w:rPr>
              <w:t xml:space="preserve"> </w:t>
            </w:r>
            <w:r w:rsidRPr="0090267B">
              <w:rPr>
                <w:sz w:val="20"/>
                <w:szCs w:val="20"/>
              </w:rPr>
              <w:t>ответственных</w:t>
            </w:r>
            <w:r w:rsidRPr="0090267B">
              <w:rPr>
                <w:rFonts w:ascii="Arial monospaced for SAP" w:hAnsi="Arial monospaced for SAP"/>
                <w:sz w:val="20"/>
                <w:szCs w:val="20"/>
              </w:rPr>
              <w:t xml:space="preserve"> </w:t>
            </w:r>
            <w:r w:rsidRPr="0090267B">
              <w:rPr>
                <w:sz w:val="20"/>
                <w:szCs w:val="20"/>
              </w:rPr>
              <w:t>за</w:t>
            </w:r>
            <w:r w:rsidRPr="0090267B">
              <w:rPr>
                <w:rFonts w:ascii="Arial monospaced for SAP" w:hAnsi="Arial monospaced for SAP"/>
                <w:sz w:val="20"/>
                <w:szCs w:val="20"/>
              </w:rPr>
              <w:t xml:space="preserve"> </w:t>
            </w:r>
            <w:r w:rsidRPr="0090267B">
              <w:rPr>
                <w:sz w:val="20"/>
                <w:szCs w:val="20"/>
              </w:rPr>
              <w:t>организацию</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проведение</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 xml:space="preserve"> </w:t>
            </w:r>
            <w:r w:rsidRPr="0090267B">
              <w:rPr>
                <w:sz w:val="20"/>
                <w:szCs w:val="20"/>
              </w:rPr>
              <w:t>повышенной</w:t>
            </w:r>
            <w:r w:rsidRPr="0090267B">
              <w:rPr>
                <w:rFonts w:ascii="Arial monospaced for SAP" w:hAnsi="Arial monospaced for SAP"/>
                <w:sz w:val="20"/>
                <w:szCs w:val="20"/>
              </w:rPr>
              <w:t xml:space="preserve"> </w:t>
            </w:r>
            <w:r w:rsidRPr="0090267B">
              <w:rPr>
                <w:sz w:val="20"/>
                <w:szCs w:val="20"/>
              </w:rPr>
              <w:t>опасности</w:t>
            </w:r>
            <w:r w:rsidRPr="0090267B">
              <w:rPr>
                <w:rFonts w:ascii="Arial monospaced for SAP" w:hAnsi="Arial monospaced for SAP"/>
                <w:sz w:val="20"/>
                <w:szCs w:val="20"/>
              </w:rPr>
              <w:t xml:space="preserve"> </w:t>
            </w:r>
            <w:r w:rsidRPr="0090267B">
              <w:rPr>
                <w:sz w:val="20"/>
                <w:szCs w:val="20"/>
              </w:rPr>
              <w:t>из</w:t>
            </w:r>
            <w:r w:rsidRPr="0090267B">
              <w:rPr>
                <w:rFonts w:ascii="Arial monospaced for SAP" w:hAnsi="Arial monospaced for SAP"/>
                <w:sz w:val="20"/>
                <w:szCs w:val="20"/>
              </w:rPr>
              <w:t xml:space="preserve"> </w:t>
            </w:r>
            <w:r w:rsidRPr="0090267B">
              <w:rPr>
                <w:sz w:val="20"/>
                <w:szCs w:val="20"/>
              </w:rPr>
              <w:t>числа</w:t>
            </w:r>
            <w:r w:rsidRPr="0090267B">
              <w:rPr>
                <w:rFonts w:ascii="Arial monospaced for SAP" w:hAnsi="Arial monospaced for SAP"/>
                <w:sz w:val="20"/>
                <w:szCs w:val="20"/>
              </w:rPr>
              <w:t xml:space="preserve"> </w:t>
            </w:r>
            <w:r w:rsidRPr="0090267B">
              <w:rPr>
                <w:sz w:val="20"/>
                <w:szCs w:val="20"/>
              </w:rPr>
              <w:t>ИТР</w:t>
            </w:r>
            <w:r w:rsidRPr="0090267B">
              <w:rPr>
                <w:rFonts w:ascii="Arial monospaced for SAP" w:hAnsi="Arial monospaced for SAP"/>
                <w:sz w:val="20"/>
                <w:szCs w:val="20"/>
              </w:rPr>
              <w:t xml:space="preserve"> </w:t>
            </w:r>
            <w:r w:rsidRPr="0090267B">
              <w:rPr>
                <w:sz w:val="20"/>
                <w:szCs w:val="20"/>
              </w:rPr>
              <w:t>подрядных</w:t>
            </w:r>
            <w:r w:rsidRPr="0090267B">
              <w:rPr>
                <w:rFonts w:ascii="Arial monospaced for SAP" w:hAnsi="Arial monospaced for SAP"/>
                <w:sz w:val="20"/>
                <w:szCs w:val="20"/>
              </w:rPr>
              <w:t xml:space="preserve"> </w:t>
            </w:r>
            <w:r w:rsidRPr="0090267B">
              <w:rPr>
                <w:sz w:val="20"/>
                <w:szCs w:val="20"/>
              </w:rPr>
              <w:t>организаций</w:t>
            </w:r>
            <w:r w:rsidRPr="0090267B">
              <w:rPr>
                <w:rFonts w:ascii="Arial monospaced for SAP" w:hAnsi="Arial monospaced for SAP"/>
                <w:sz w:val="20"/>
                <w:szCs w:val="20"/>
              </w:rPr>
              <w:t xml:space="preserve">, </w:t>
            </w:r>
            <w:r w:rsidRPr="0090267B">
              <w:rPr>
                <w:sz w:val="20"/>
                <w:szCs w:val="20"/>
              </w:rPr>
              <w:t>аттестованных</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области</w:t>
            </w:r>
            <w:r w:rsidRPr="0090267B">
              <w:rPr>
                <w:rFonts w:ascii="Arial monospaced for SAP" w:hAnsi="Arial monospaced for SAP"/>
                <w:sz w:val="20"/>
                <w:szCs w:val="20"/>
              </w:rPr>
              <w:t xml:space="preserve"> </w:t>
            </w:r>
            <w:r w:rsidRPr="0090267B">
              <w:rPr>
                <w:sz w:val="20"/>
                <w:szCs w:val="20"/>
              </w:rPr>
              <w:t>промышленной</w:t>
            </w:r>
            <w:r w:rsidRPr="0090267B">
              <w:rPr>
                <w:rFonts w:ascii="Arial monospaced for SAP" w:hAnsi="Arial monospaced for SAP"/>
                <w:sz w:val="20"/>
                <w:szCs w:val="20"/>
              </w:rPr>
              <w:t xml:space="preserve"> </w:t>
            </w:r>
            <w:r w:rsidRPr="0090267B">
              <w:rPr>
                <w:sz w:val="20"/>
                <w:szCs w:val="20"/>
              </w:rPr>
              <w:t>безопасности</w:t>
            </w:r>
            <w:r w:rsidRPr="0090267B">
              <w:rPr>
                <w:rFonts w:ascii="Arial monospaced for SAP" w:hAnsi="Arial monospaced for SAP"/>
                <w:sz w:val="20"/>
                <w:szCs w:val="20"/>
              </w:rPr>
              <w:t xml:space="preserve"> </w:t>
            </w:r>
            <w:r w:rsidRPr="0090267B">
              <w:rPr>
                <w:sz w:val="20"/>
                <w:szCs w:val="20"/>
              </w:rPr>
              <w:t>для</w:t>
            </w:r>
            <w:r w:rsidRPr="0090267B">
              <w:rPr>
                <w:rFonts w:ascii="Arial monospaced for SAP" w:hAnsi="Arial monospaced for SAP"/>
                <w:sz w:val="20"/>
                <w:szCs w:val="20"/>
              </w:rPr>
              <w:t xml:space="preserve"> </w:t>
            </w:r>
            <w:r w:rsidRPr="0090267B">
              <w:rPr>
                <w:sz w:val="20"/>
                <w:szCs w:val="20"/>
              </w:rPr>
              <w:t>осуществления</w:t>
            </w:r>
            <w:r w:rsidRPr="0090267B">
              <w:rPr>
                <w:rFonts w:ascii="Arial monospaced for SAP" w:hAnsi="Arial monospaced for SAP"/>
                <w:sz w:val="20"/>
                <w:szCs w:val="20"/>
              </w:rPr>
              <w:t xml:space="preserve"> </w:t>
            </w:r>
            <w:r w:rsidRPr="0090267B">
              <w:rPr>
                <w:sz w:val="20"/>
                <w:szCs w:val="20"/>
              </w:rPr>
              <w:t>деятельности</w:t>
            </w:r>
            <w:r w:rsidRPr="0090267B">
              <w:rPr>
                <w:rFonts w:ascii="Arial monospaced for SAP" w:hAnsi="Arial monospaced for SAP"/>
                <w:sz w:val="20"/>
                <w:szCs w:val="20"/>
              </w:rPr>
              <w:t xml:space="preserve"> </w:t>
            </w:r>
            <w:r w:rsidRPr="0090267B">
              <w:rPr>
                <w:sz w:val="20"/>
                <w:szCs w:val="20"/>
              </w:rPr>
              <w:t>на</w:t>
            </w:r>
            <w:r w:rsidRPr="0090267B">
              <w:rPr>
                <w:rFonts w:ascii="Arial monospaced for SAP" w:hAnsi="Arial monospaced for SAP"/>
                <w:sz w:val="20"/>
                <w:szCs w:val="20"/>
              </w:rPr>
              <w:t xml:space="preserve"> </w:t>
            </w:r>
            <w:r w:rsidRPr="0090267B">
              <w:rPr>
                <w:sz w:val="20"/>
                <w:szCs w:val="20"/>
              </w:rPr>
              <w:t>опасных</w:t>
            </w:r>
            <w:r w:rsidRPr="0090267B">
              <w:rPr>
                <w:rFonts w:ascii="Arial monospaced for SAP" w:hAnsi="Arial monospaced for SAP"/>
                <w:sz w:val="20"/>
                <w:szCs w:val="20"/>
              </w:rPr>
              <w:t xml:space="preserve"> </w:t>
            </w:r>
            <w:r w:rsidRPr="0090267B">
              <w:rPr>
                <w:sz w:val="20"/>
                <w:szCs w:val="20"/>
              </w:rPr>
              <w:t>производственных</w:t>
            </w:r>
            <w:r w:rsidRPr="0090267B">
              <w:rPr>
                <w:rFonts w:ascii="Arial monospaced for SAP" w:hAnsi="Arial monospaced for SAP"/>
                <w:sz w:val="20"/>
                <w:szCs w:val="20"/>
              </w:rPr>
              <w:t xml:space="preserve"> </w:t>
            </w:r>
            <w:r w:rsidRPr="0090267B">
              <w:rPr>
                <w:sz w:val="20"/>
                <w:szCs w:val="20"/>
              </w:rPr>
              <w:t>объектах</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объеме</w:t>
            </w:r>
            <w:r w:rsidRPr="0090267B">
              <w:rPr>
                <w:rFonts w:ascii="Arial monospaced for SAP" w:hAnsi="Arial monospaced for SAP"/>
                <w:sz w:val="20"/>
                <w:szCs w:val="20"/>
              </w:rPr>
              <w:t xml:space="preserve"> </w:t>
            </w:r>
            <w:r w:rsidRPr="0090267B">
              <w:rPr>
                <w:sz w:val="20"/>
                <w:szCs w:val="20"/>
              </w:rPr>
              <w:t>категорий</w:t>
            </w:r>
            <w:r w:rsidRPr="0090267B">
              <w:rPr>
                <w:rFonts w:ascii="Arial monospaced for SAP" w:hAnsi="Arial monospaced for SAP"/>
                <w:sz w:val="20"/>
                <w:szCs w:val="20"/>
              </w:rPr>
              <w:t xml:space="preserve"> </w:t>
            </w:r>
            <w:r w:rsidRPr="0090267B">
              <w:rPr>
                <w:sz w:val="20"/>
                <w:szCs w:val="20"/>
              </w:rPr>
              <w:t>А</w:t>
            </w:r>
            <w:r w:rsidRPr="0090267B">
              <w:rPr>
                <w:rFonts w:ascii="Arial monospaced for SAP" w:hAnsi="Arial monospaced for SAP"/>
                <w:sz w:val="20"/>
                <w:szCs w:val="20"/>
                <w:vertAlign w:val="subscript"/>
              </w:rPr>
              <w:t>1</w:t>
            </w:r>
            <w:r w:rsidRPr="0090267B">
              <w:rPr>
                <w:rFonts w:ascii="Arial monospaced for SAP" w:hAnsi="Arial monospaced for SAP"/>
                <w:sz w:val="20"/>
                <w:szCs w:val="20"/>
              </w:rPr>
              <w:t xml:space="preserve">, </w:t>
            </w:r>
            <w:r w:rsidRPr="0090267B">
              <w:rPr>
                <w:sz w:val="20"/>
                <w:szCs w:val="20"/>
              </w:rPr>
              <w:t>Б</w:t>
            </w:r>
            <w:r w:rsidRPr="0090267B">
              <w:rPr>
                <w:rFonts w:ascii="Arial monospaced for SAP" w:hAnsi="Arial monospaced for SAP"/>
                <w:sz w:val="20"/>
                <w:szCs w:val="20"/>
                <w:vertAlign w:val="subscript"/>
              </w:rPr>
              <w:t>1 .17</w:t>
            </w:r>
          </w:p>
        </w:tc>
        <w:tc>
          <w:tcPr>
            <w:tcW w:w="2637" w:type="dxa"/>
            <w:tcBorders>
              <w:top w:val="single" w:sz="4" w:space="0" w:color="000000"/>
              <w:left w:val="single" w:sz="4" w:space="0" w:color="000000"/>
              <w:bottom w:val="single" w:sz="4" w:space="0" w:color="000000"/>
            </w:tcBorders>
            <w:shd w:val="clear" w:color="auto" w:fill="auto"/>
          </w:tcPr>
          <w:p w:rsidR="0090267B" w:rsidRPr="0090267B" w:rsidRDefault="0090267B" w:rsidP="002A5394">
            <w:pPr>
              <w:rPr>
                <w:rFonts w:ascii="Arial monospaced for SAP" w:hAnsi="Arial monospaced for SAP"/>
                <w:sz w:val="20"/>
                <w:szCs w:val="20"/>
              </w:rPr>
            </w:pPr>
            <w:r w:rsidRPr="0090267B">
              <w:rPr>
                <w:sz w:val="20"/>
                <w:szCs w:val="20"/>
              </w:rPr>
              <w:t>Копии</w:t>
            </w:r>
            <w:r w:rsidRPr="0090267B">
              <w:rPr>
                <w:rFonts w:ascii="Arial monospaced for SAP" w:hAnsi="Arial monospaced for SAP"/>
                <w:sz w:val="20"/>
                <w:szCs w:val="20"/>
              </w:rPr>
              <w:t xml:space="preserve"> </w:t>
            </w:r>
            <w:r w:rsidRPr="0090267B">
              <w:rPr>
                <w:sz w:val="20"/>
                <w:szCs w:val="20"/>
              </w:rPr>
              <w:t>свидетельств</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протоколов</w:t>
            </w:r>
            <w:r w:rsidRPr="0090267B">
              <w:rPr>
                <w:rFonts w:ascii="Arial monospaced for SAP" w:hAnsi="Arial monospaced for SAP"/>
                <w:sz w:val="20"/>
                <w:szCs w:val="20"/>
              </w:rPr>
              <w:t xml:space="preserve"> </w:t>
            </w:r>
            <w:r w:rsidRPr="0090267B">
              <w:rPr>
                <w:sz w:val="20"/>
                <w:szCs w:val="20"/>
              </w:rPr>
              <w:t>комиссий</w:t>
            </w:r>
            <w:r w:rsidRPr="0090267B">
              <w:rPr>
                <w:rFonts w:ascii="Arial monospaced for SAP" w:hAnsi="Arial monospaced for SAP"/>
                <w:sz w:val="20"/>
                <w:szCs w:val="20"/>
              </w:rPr>
              <w:t xml:space="preserve"> </w:t>
            </w:r>
            <w:r w:rsidRPr="0090267B">
              <w:rPr>
                <w:sz w:val="20"/>
                <w:szCs w:val="20"/>
              </w:rPr>
              <w:t>об</w:t>
            </w:r>
            <w:r w:rsidRPr="0090267B">
              <w:rPr>
                <w:rFonts w:ascii="Arial monospaced for SAP" w:hAnsi="Arial monospaced for SAP"/>
                <w:sz w:val="20"/>
                <w:szCs w:val="20"/>
              </w:rPr>
              <w:t xml:space="preserve"> </w:t>
            </w:r>
            <w:r w:rsidRPr="0090267B">
              <w:rPr>
                <w:sz w:val="20"/>
                <w:szCs w:val="20"/>
              </w:rPr>
              <w:t>аттестации</w:t>
            </w:r>
            <w:r w:rsidRPr="0090267B">
              <w:rPr>
                <w:rFonts w:ascii="Arial monospaced for SAP" w:hAnsi="Arial monospaced for SAP"/>
                <w:sz w:val="20"/>
                <w:szCs w:val="20"/>
              </w:rPr>
              <w:t xml:space="preserve"> (</w:t>
            </w:r>
            <w:r w:rsidRPr="0090267B">
              <w:rPr>
                <w:sz w:val="20"/>
                <w:szCs w:val="20"/>
              </w:rPr>
              <w:t>допускается</w:t>
            </w:r>
            <w:r w:rsidRPr="0090267B">
              <w:rPr>
                <w:rFonts w:ascii="Arial monospaced for SAP" w:hAnsi="Arial monospaced for SAP"/>
                <w:sz w:val="20"/>
                <w:szCs w:val="20"/>
              </w:rPr>
              <w:t xml:space="preserve"> </w:t>
            </w:r>
            <w:r w:rsidRPr="0090267B">
              <w:rPr>
                <w:sz w:val="20"/>
                <w:szCs w:val="20"/>
              </w:rPr>
              <w:t>предоставление</w:t>
            </w:r>
            <w:r w:rsidRPr="0090267B">
              <w:rPr>
                <w:rFonts w:ascii="Arial monospaced for SAP" w:hAnsi="Arial monospaced for SAP"/>
                <w:sz w:val="20"/>
                <w:szCs w:val="20"/>
              </w:rPr>
              <w:t xml:space="preserve"> </w:t>
            </w:r>
            <w:r w:rsidRPr="0090267B">
              <w:rPr>
                <w:sz w:val="20"/>
                <w:szCs w:val="20"/>
              </w:rPr>
              <w:t>гарантийного</w:t>
            </w:r>
            <w:r w:rsidRPr="0090267B">
              <w:rPr>
                <w:rFonts w:ascii="Arial monospaced for SAP" w:hAnsi="Arial monospaced for SAP"/>
                <w:sz w:val="20"/>
                <w:szCs w:val="20"/>
              </w:rPr>
              <w:t xml:space="preserve"> </w:t>
            </w:r>
            <w:r w:rsidRPr="0090267B">
              <w:rPr>
                <w:sz w:val="20"/>
                <w:szCs w:val="20"/>
              </w:rPr>
              <w:t>письма</w:t>
            </w:r>
            <w:r w:rsidRPr="0090267B">
              <w:rPr>
                <w:rFonts w:ascii="Arial monospaced for SAP" w:hAnsi="Arial monospaced for SAP"/>
                <w:sz w:val="20"/>
                <w:szCs w:val="20"/>
              </w:rPr>
              <w:t xml:space="preserve"> </w:t>
            </w:r>
            <w:r w:rsidRPr="0090267B">
              <w:rPr>
                <w:sz w:val="20"/>
                <w:szCs w:val="20"/>
              </w:rPr>
              <w:t>об</w:t>
            </w:r>
            <w:r w:rsidRPr="0090267B">
              <w:rPr>
                <w:rFonts w:ascii="Arial monospaced for SAP" w:hAnsi="Arial monospaced for SAP"/>
                <w:sz w:val="20"/>
                <w:szCs w:val="20"/>
              </w:rPr>
              <w:t xml:space="preserve"> </w:t>
            </w:r>
            <w:r w:rsidRPr="0090267B">
              <w:rPr>
                <w:sz w:val="20"/>
                <w:szCs w:val="20"/>
              </w:rPr>
              <w:t>обучении</w:t>
            </w:r>
            <w:r w:rsidRPr="0090267B">
              <w:rPr>
                <w:rFonts w:ascii="Arial monospaced for SAP" w:hAnsi="Arial monospaced for SAP"/>
                <w:sz w:val="20"/>
                <w:szCs w:val="20"/>
              </w:rPr>
              <w:t xml:space="preserve"> </w:t>
            </w:r>
            <w:r w:rsidRPr="0090267B">
              <w:rPr>
                <w:sz w:val="20"/>
                <w:szCs w:val="20"/>
              </w:rPr>
              <w:t>персонала</w:t>
            </w:r>
            <w:r w:rsidRPr="0090267B">
              <w:rPr>
                <w:rFonts w:ascii="Arial monospaced for SAP" w:hAnsi="Arial monospaced for SAP"/>
                <w:sz w:val="20"/>
                <w:szCs w:val="20"/>
              </w:rPr>
              <w:t xml:space="preserve"> </w:t>
            </w:r>
            <w:r w:rsidRPr="0090267B">
              <w:rPr>
                <w:sz w:val="20"/>
                <w:szCs w:val="20"/>
              </w:rPr>
              <w:t>по</w:t>
            </w:r>
            <w:r w:rsidRPr="0090267B">
              <w:rPr>
                <w:rFonts w:ascii="Arial monospaced for SAP" w:hAnsi="Arial monospaced for SAP"/>
                <w:sz w:val="20"/>
                <w:szCs w:val="20"/>
              </w:rPr>
              <w:t xml:space="preserve"> </w:t>
            </w:r>
            <w:r w:rsidRPr="0090267B">
              <w:rPr>
                <w:sz w:val="20"/>
                <w:szCs w:val="20"/>
              </w:rPr>
              <w:t>требуемым</w:t>
            </w:r>
            <w:r w:rsidRPr="0090267B">
              <w:rPr>
                <w:rFonts w:ascii="Arial monospaced for SAP" w:hAnsi="Arial monospaced for SAP"/>
                <w:sz w:val="20"/>
                <w:szCs w:val="20"/>
              </w:rPr>
              <w:t xml:space="preserve"> </w:t>
            </w:r>
            <w:r w:rsidRPr="0090267B">
              <w:rPr>
                <w:sz w:val="20"/>
                <w:szCs w:val="20"/>
              </w:rPr>
              <w:t>категориям</w:t>
            </w:r>
            <w:r w:rsidRPr="0090267B">
              <w:rPr>
                <w:rFonts w:ascii="Arial monospaced for SAP" w:hAnsi="Arial monospaced for SAP"/>
                <w:sz w:val="20"/>
                <w:szCs w:val="20"/>
              </w:rPr>
              <w:t xml:space="preserve"> </w:t>
            </w:r>
            <w:proofErr w:type="spellStart"/>
            <w:r w:rsidRPr="0090267B">
              <w:rPr>
                <w:sz w:val="20"/>
                <w:szCs w:val="20"/>
              </w:rPr>
              <w:t>пром</w:t>
            </w:r>
            <w:proofErr w:type="spellEnd"/>
            <w:r w:rsidRPr="0090267B">
              <w:rPr>
                <w:rFonts w:ascii="Arial monospaced for SAP" w:hAnsi="Arial monospaced for SAP"/>
                <w:sz w:val="20"/>
                <w:szCs w:val="20"/>
              </w:rPr>
              <w:t xml:space="preserve">. </w:t>
            </w:r>
            <w:r w:rsidRPr="0090267B">
              <w:rPr>
                <w:sz w:val="20"/>
                <w:szCs w:val="20"/>
              </w:rPr>
              <w:t>безопасности</w:t>
            </w:r>
            <w:r w:rsidRPr="0090267B">
              <w:rPr>
                <w:rFonts w:ascii="Arial monospaced for SAP" w:hAnsi="Arial monospaced for SAP"/>
                <w:sz w:val="20"/>
                <w:szCs w:val="20"/>
              </w:rPr>
              <w:t>).</w:t>
            </w:r>
          </w:p>
          <w:p w:rsidR="0090267B" w:rsidRPr="0090267B" w:rsidRDefault="0090267B" w:rsidP="002A5394">
            <w:pPr>
              <w:rPr>
                <w:rFonts w:ascii="Arial monospaced for SAP" w:hAnsi="Arial monospaced for SAP"/>
                <w:sz w:val="20"/>
                <w:szCs w:val="20"/>
              </w:rPr>
            </w:pP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sz w:val="20"/>
                <w:szCs w:val="20"/>
              </w:rPr>
              <w:t>чел</w:t>
            </w:r>
            <w:r w:rsidRPr="0090267B">
              <w:rPr>
                <w:rFonts w:ascii="Arial monospaced for SAP" w:hAnsi="Arial monospaced for SAP"/>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highlight w:val="yellow"/>
              </w:rPr>
            </w:pPr>
            <w:r w:rsidRPr="0090267B">
              <w:rPr>
                <w:rFonts w:ascii="Arial monospaced for SAP" w:hAnsi="Arial monospaced for SAP"/>
                <w:sz w:val="20"/>
                <w:szCs w:val="20"/>
              </w:rPr>
              <w:t xml:space="preserve">1 </w:t>
            </w:r>
            <w:r w:rsidRPr="0090267B">
              <w:rPr>
                <w:sz w:val="20"/>
                <w:szCs w:val="20"/>
              </w:rPr>
              <w:t>и</w:t>
            </w:r>
            <w:r w:rsidRPr="0090267B">
              <w:rPr>
                <w:rFonts w:ascii="Arial monospaced for SAP" w:hAnsi="Arial monospaced for SAP"/>
                <w:sz w:val="20"/>
                <w:szCs w:val="20"/>
              </w:rPr>
              <w:t xml:space="preserve"> </w:t>
            </w:r>
            <w:r w:rsidRPr="0090267B">
              <w:rPr>
                <w:sz w:val="20"/>
                <w:szCs w:val="20"/>
              </w:rPr>
              <w:t>более</w:t>
            </w:r>
          </w:p>
        </w:tc>
      </w:tr>
      <w:tr w:rsidR="0090267B" w:rsidRPr="00890F15"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6</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eastAsia="Calibri" w:hAnsi="Arial monospaced for SAP" w:cs="Arial"/>
                <w:sz w:val="20"/>
                <w:szCs w:val="20"/>
              </w:rPr>
            </w:pPr>
            <w:r w:rsidRPr="0090267B">
              <w:rPr>
                <w:sz w:val="20"/>
                <w:szCs w:val="20"/>
              </w:rPr>
              <w:t>Укомплектованность</w:t>
            </w:r>
            <w:r w:rsidRPr="0090267B">
              <w:rPr>
                <w:rFonts w:ascii="Arial monospaced for SAP" w:hAnsi="Arial monospaced for SAP"/>
                <w:sz w:val="20"/>
                <w:szCs w:val="20"/>
              </w:rPr>
              <w:t xml:space="preserve"> </w:t>
            </w:r>
            <w:r w:rsidRPr="0090267B">
              <w:rPr>
                <w:sz w:val="20"/>
                <w:szCs w:val="20"/>
              </w:rPr>
              <w:t>для</w:t>
            </w:r>
            <w:r w:rsidRPr="0090267B">
              <w:rPr>
                <w:rFonts w:ascii="Arial monospaced for SAP" w:hAnsi="Arial monospaced for SAP"/>
                <w:sz w:val="20"/>
                <w:szCs w:val="20"/>
              </w:rPr>
              <w:t xml:space="preserve"> </w:t>
            </w:r>
            <w:r w:rsidRPr="0090267B">
              <w:rPr>
                <w:sz w:val="20"/>
                <w:szCs w:val="20"/>
              </w:rPr>
              <w:t>проведения</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 xml:space="preserve"> </w:t>
            </w:r>
            <w:r w:rsidRPr="0090267B">
              <w:rPr>
                <w:sz w:val="20"/>
                <w:szCs w:val="20"/>
              </w:rPr>
              <w:t>достаточным</w:t>
            </w:r>
            <w:r w:rsidRPr="0090267B">
              <w:rPr>
                <w:rFonts w:ascii="Arial monospaced for SAP" w:hAnsi="Arial monospaced for SAP"/>
                <w:sz w:val="20"/>
                <w:szCs w:val="20"/>
              </w:rPr>
              <w:t xml:space="preserve"> </w:t>
            </w:r>
            <w:r w:rsidRPr="0090267B">
              <w:rPr>
                <w:sz w:val="20"/>
                <w:szCs w:val="20"/>
              </w:rPr>
              <w:t>количеством</w:t>
            </w:r>
            <w:r w:rsidRPr="0090267B">
              <w:rPr>
                <w:rFonts w:ascii="Arial monospaced for SAP" w:hAnsi="Arial monospaced for SAP"/>
                <w:sz w:val="20"/>
                <w:szCs w:val="20"/>
              </w:rPr>
              <w:t xml:space="preserve"> </w:t>
            </w:r>
            <w:r w:rsidRPr="0090267B">
              <w:rPr>
                <w:sz w:val="20"/>
                <w:szCs w:val="20"/>
              </w:rPr>
              <w:t>грузоподъемной</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специальной</w:t>
            </w:r>
            <w:r w:rsidRPr="0090267B">
              <w:rPr>
                <w:rFonts w:ascii="Arial monospaced for SAP" w:hAnsi="Arial monospaced for SAP"/>
                <w:sz w:val="20"/>
                <w:szCs w:val="20"/>
              </w:rPr>
              <w:t xml:space="preserve"> </w:t>
            </w:r>
            <w:r w:rsidRPr="0090267B">
              <w:rPr>
                <w:sz w:val="20"/>
                <w:szCs w:val="20"/>
              </w:rPr>
              <w:t>техники</w:t>
            </w:r>
            <w:r w:rsidRPr="0090267B">
              <w:rPr>
                <w:rFonts w:ascii="Arial monospaced for SAP" w:hAnsi="Arial monospaced for SAP"/>
                <w:sz w:val="20"/>
                <w:szCs w:val="20"/>
              </w:rPr>
              <w:t xml:space="preserve">, </w:t>
            </w:r>
            <w:r w:rsidRPr="0090267B">
              <w:rPr>
                <w:sz w:val="20"/>
                <w:szCs w:val="20"/>
              </w:rPr>
              <w:t>находящихся</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собственности</w:t>
            </w:r>
            <w:r w:rsidRPr="0090267B">
              <w:rPr>
                <w:rFonts w:ascii="Arial monospaced for SAP" w:hAnsi="Arial monospaced for SAP"/>
                <w:sz w:val="20"/>
                <w:szCs w:val="20"/>
              </w:rPr>
              <w:t xml:space="preserve"> </w:t>
            </w:r>
            <w:r w:rsidRPr="0090267B">
              <w:rPr>
                <w:sz w:val="20"/>
                <w:szCs w:val="20"/>
              </w:rPr>
              <w:t>или</w:t>
            </w:r>
            <w:r w:rsidRPr="0090267B">
              <w:rPr>
                <w:rFonts w:ascii="Arial monospaced for SAP" w:hAnsi="Arial monospaced for SAP"/>
                <w:sz w:val="20"/>
                <w:szCs w:val="20"/>
              </w:rPr>
              <w:t xml:space="preserve"> </w:t>
            </w:r>
            <w:r w:rsidRPr="0090267B">
              <w:rPr>
                <w:sz w:val="20"/>
                <w:szCs w:val="20"/>
              </w:rPr>
              <w:t>в</w:t>
            </w:r>
            <w:r w:rsidRPr="0090267B">
              <w:rPr>
                <w:rFonts w:ascii="Arial monospaced for SAP" w:hAnsi="Arial monospaced for SAP"/>
                <w:sz w:val="20"/>
                <w:szCs w:val="20"/>
              </w:rPr>
              <w:t xml:space="preserve"> </w:t>
            </w:r>
            <w:r w:rsidRPr="0090267B">
              <w:rPr>
                <w:sz w:val="20"/>
                <w:szCs w:val="20"/>
              </w:rPr>
              <w:t>аренде</w:t>
            </w:r>
            <w:r w:rsidRPr="0090267B">
              <w:rPr>
                <w:rFonts w:ascii="Arial monospaced for SAP" w:hAnsi="Arial monospaced for SAP"/>
                <w:sz w:val="20"/>
                <w:szCs w:val="20"/>
              </w:rPr>
              <w:t>:</w:t>
            </w:r>
          </w:p>
        </w:tc>
        <w:tc>
          <w:tcPr>
            <w:tcW w:w="2637"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eastAsia="Calibri" w:hAnsi="Arial monospaced for SAP" w:cs="Arial"/>
                <w:sz w:val="20"/>
                <w:szCs w:val="20"/>
              </w:rPr>
            </w:pP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cs="Arial"/>
                <w:sz w:val="20"/>
                <w:szCs w:val="20"/>
              </w:rPr>
            </w:pP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p>
        </w:tc>
      </w:tr>
      <w:tr w:rsidR="0090267B" w:rsidRPr="001243B5"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6.1</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 xml:space="preserve">- </w:t>
            </w:r>
            <w:r w:rsidRPr="0090267B">
              <w:rPr>
                <w:sz w:val="20"/>
                <w:szCs w:val="20"/>
              </w:rPr>
              <w:t>наличие</w:t>
            </w:r>
            <w:r w:rsidRPr="0090267B">
              <w:rPr>
                <w:rFonts w:ascii="Arial monospaced for SAP" w:hAnsi="Arial monospaced for SAP"/>
                <w:sz w:val="20"/>
                <w:szCs w:val="20"/>
              </w:rPr>
              <w:t xml:space="preserve"> </w:t>
            </w:r>
            <w:r w:rsidRPr="0090267B">
              <w:rPr>
                <w:sz w:val="20"/>
                <w:szCs w:val="20"/>
              </w:rPr>
              <w:t>или</w:t>
            </w:r>
            <w:r w:rsidRPr="0090267B">
              <w:rPr>
                <w:rFonts w:ascii="Arial monospaced for SAP" w:hAnsi="Arial monospaced for SAP"/>
                <w:sz w:val="20"/>
                <w:szCs w:val="20"/>
              </w:rPr>
              <w:t xml:space="preserve"> </w:t>
            </w:r>
            <w:r w:rsidRPr="0090267B">
              <w:rPr>
                <w:sz w:val="20"/>
                <w:szCs w:val="20"/>
              </w:rPr>
              <w:t>аренда</w:t>
            </w:r>
            <w:r w:rsidRPr="0090267B">
              <w:rPr>
                <w:rFonts w:ascii="Arial monospaced for SAP" w:hAnsi="Arial monospaced for SAP" w:cs="Calibri"/>
                <w:sz w:val="20"/>
                <w:szCs w:val="20"/>
              </w:rPr>
              <w:t xml:space="preserve"> </w:t>
            </w:r>
            <w:r w:rsidRPr="0090267B">
              <w:rPr>
                <w:sz w:val="20"/>
                <w:szCs w:val="20"/>
              </w:rPr>
              <w:t>грузовой</w:t>
            </w:r>
            <w:r w:rsidRPr="0090267B">
              <w:rPr>
                <w:rFonts w:ascii="Arial monospaced for SAP" w:hAnsi="Arial monospaced for SAP"/>
                <w:sz w:val="20"/>
                <w:szCs w:val="20"/>
              </w:rPr>
              <w:t xml:space="preserve"> </w:t>
            </w:r>
            <w:r w:rsidRPr="0090267B">
              <w:rPr>
                <w:sz w:val="20"/>
                <w:szCs w:val="20"/>
              </w:rPr>
              <w:t>транспортной</w:t>
            </w:r>
            <w:r w:rsidRPr="0090267B">
              <w:rPr>
                <w:rFonts w:ascii="Arial monospaced for SAP" w:hAnsi="Arial monospaced for SAP"/>
                <w:sz w:val="20"/>
                <w:szCs w:val="20"/>
              </w:rPr>
              <w:t xml:space="preserve"> </w:t>
            </w:r>
            <w:r w:rsidRPr="0090267B">
              <w:rPr>
                <w:sz w:val="20"/>
                <w:szCs w:val="20"/>
              </w:rPr>
              <w:t>техники</w:t>
            </w:r>
            <w:r w:rsidRPr="0090267B">
              <w:rPr>
                <w:rFonts w:ascii="Arial monospaced for SAP" w:hAnsi="Arial monospaced for SAP"/>
                <w:sz w:val="20"/>
                <w:szCs w:val="20"/>
              </w:rPr>
              <w:t xml:space="preserve"> </w:t>
            </w:r>
            <w:r w:rsidRPr="0090267B">
              <w:rPr>
                <w:sz w:val="20"/>
                <w:szCs w:val="20"/>
              </w:rPr>
              <w:t>для</w:t>
            </w:r>
            <w:r w:rsidRPr="0090267B">
              <w:rPr>
                <w:rFonts w:ascii="Arial monospaced for SAP" w:hAnsi="Arial monospaced for SAP"/>
                <w:sz w:val="20"/>
                <w:szCs w:val="20"/>
              </w:rPr>
              <w:t xml:space="preserve"> </w:t>
            </w:r>
            <w:r w:rsidRPr="0090267B">
              <w:rPr>
                <w:sz w:val="20"/>
                <w:szCs w:val="20"/>
              </w:rPr>
              <w:t>перевозки</w:t>
            </w:r>
            <w:r w:rsidRPr="0090267B">
              <w:rPr>
                <w:rFonts w:ascii="Arial monospaced for SAP" w:hAnsi="Arial monospaced for SAP"/>
                <w:sz w:val="20"/>
                <w:szCs w:val="20"/>
              </w:rPr>
              <w:t xml:space="preserve"> </w:t>
            </w:r>
            <w:r w:rsidRPr="0090267B">
              <w:rPr>
                <w:sz w:val="20"/>
                <w:szCs w:val="20"/>
              </w:rPr>
              <w:t>оборудования</w:t>
            </w:r>
            <w:r w:rsidRPr="0090267B">
              <w:rPr>
                <w:rFonts w:ascii="Arial monospaced for SAP" w:hAnsi="Arial monospaced for SAP"/>
                <w:sz w:val="20"/>
                <w:szCs w:val="20"/>
              </w:rPr>
              <w:t xml:space="preserve">, </w:t>
            </w:r>
            <w:r w:rsidRPr="0090267B">
              <w:rPr>
                <w:sz w:val="20"/>
                <w:szCs w:val="20"/>
              </w:rPr>
              <w:t>запчастей</w:t>
            </w:r>
            <w:r w:rsidRPr="0090267B">
              <w:rPr>
                <w:rFonts w:ascii="Arial monospaced for SAP" w:hAnsi="Arial monospaced for SAP"/>
                <w:sz w:val="20"/>
                <w:szCs w:val="20"/>
              </w:rPr>
              <w:t xml:space="preserve">, </w:t>
            </w:r>
            <w:r w:rsidRPr="0090267B">
              <w:rPr>
                <w:sz w:val="20"/>
                <w:szCs w:val="20"/>
              </w:rPr>
              <w:t>материалов</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вывоза</w:t>
            </w:r>
            <w:r w:rsidRPr="0090267B">
              <w:rPr>
                <w:rFonts w:ascii="Arial monospaced for SAP" w:hAnsi="Arial monospaced for SAP"/>
                <w:sz w:val="20"/>
                <w:szCs w:val="20"/>
              </w:rPr>
              <w:t xml:space="preserve"> </w:t>
            </w:r>
            <w:r w:rsidRPr="0090267B">
              <w:rPr>
                <w:sz w:val="20"/>
                <w:szCs w:val="20"/>
              </w:rPr>
              <w:t>мусора</w:t>
            </w:r>
            <w:r w:rsidRPr="0090267B">
              <w:rPr>
                <w:rFonts w:ascii="Arial monospaced for SAP" w:hAnsi="Arial monospaced for SAP"/>
                <w:sz w:val="20"/>
                <w:szCs w:val="20"/>
              </w:rPr>
              <w:t>,</w:t>
            </w:r>
          </w:p>
        </w:tc>
        <w:tc>
          <w:tcPr>
            <w:tcW w:w="2637" w:type="dxa"/>
            <w:vMerge w:val="restart"/>
            <w:tcBorders>
              <w:top w:val="single" w:sz="4" w:space="0" w:color="000000"/>
              <w:lef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p>
          <w:p w:rsidR="0090267B" w:rsidRPr="0090267B" w:rsidRDefault="0090267B" w:rsidP="002A5394">
            <w:pPr>
              <w:rPr>
                <w:rFonts w:ascii="Arial monospaced for SAP" w:hAnsi="Arial monospaced for SAP"/>
                <w:sz w:val="20"/>
                <w:szCs w:val="20"/>
              </w:rPr>
            </w:pPr>
            <w:r w:rsidRPr="0090267B">
              <w:rPr>
                <w:sz w:val="20"/>
                <w:szCs w:val="20"/>
              </w:rPr>
              <w:t>Справка</w:t>
            </w:r>
            <w:r w:rsidRPr="0090267B">
              <w:rPr>
                <w:rFonts w:ascii="Arial monospaced for SAP" w:hAnsi="Arial monospaced for SAP"/>
                <w:sz w:val="20"/>
                <w:szCs w:val="20"/>
              </w:rPr>
              <w:t xml:space="preserve"> </w:t>
            </w:r>
            <w:r w:rsidRPr="0090267B">
              <w:rPr>
                <w:sz w:val="20"/>
                <w:szCs w:val="20"/>
              </w:rPr>
              <w:t>о</w:t>
            </w:r>
            <w:r w:rsidRPr="0090267B">
              <w:rPr>
                <w:rFonts w:ascii="Arial monospaced for SAP" w:hAnsi="Arial monospaced for SAP"/>
                <w:sz w:val="20"/>
                <w:szCs w:val="20"/>
              </w:rPr>
              <w:t xml:space="preserve"> </w:t>
            </w:r>
            <w:r w:rsidRPr="0090267B">
              <w:rPr>
                <w:sz w:val="20"/>
                <w:szCs w:val="20"/>
              </w:rPr>
              <w:t>наличии</w:t>
            </w:r>
            <w:r w:rsidRPr="0090267B">
              <w:rPr>
                <w:rFonts w:ascii="Arial monospaced for SAP" w:hAnsi="Arial monospaced for SAP"/>
                <w:sz w:val="20"/>
                <w:szCs w:val="20"/>
              </w:rPr>
              <w:t xml:space="preserve"> </w:t>
            </w:r>
            <w:r w:rsidRPr="0090267B">
              <w:rPr>
                <w:sz w:val="20"/>
                <w:szCs w:val="20"/>
              </w:rPr>
              <w:t>производственных</w:t>
            </w:r>
            <w:r w:rsidRPr="0090267B">
              <w:rPr>
                <w:rFonts w:ascii="Arial monospaced for SAP" w:hAnsi="Arial monospaced for SAP"/>
                <w:sz w:val="20"/>
                <w:szCs w:val="20"/>
              </w:rPr>
              <w:t xml:space="preserve"> </w:t>
            </w:r>
            <w:r w:rsidRPr="0090267B">
              <w:rPr>
                <w:sz w:val="20"/>
                <w:szCs w:val="20"/>
              </w:rPr>
              <w:t>мощностей</w:t>
            </w:r>
            <w:r w:rsidRPr="0090267B">
              <w:rPr>
                <w:rFonts w:ascii="Arial monospaced for SAP" w:hAnsi="Arial monospaced for SAP"/>
                <w:sz w:val="20"/>
                <w:szCs w:val="20"/>
              </w:rPr>
              <w:t xml:space="preserve"> (</w:t>
            </w:r>
            <w:r w:rsidRPr="0090267B">
              <w:rPr>
                <w:sz w:val="20"/>
                <w:szCs w:val="20"/>
              </w:rPr>
              <w:t>Форма</w:t>
            </w:r>
            <w:r w:rsidRPr="0090267B">
              <w:rPr>
                <w:rFonts w:ascii="Arial monospaced for SAP" w:hAnsi="Arial monospaced for SAP"/>
                <w:sz w:val="20"/>
                <w:szCs w:val="20"/>
              </w:rPr>
              <w:t xml:space="preserve"> 9) </w:t>
            </w:r>
            <w:r w:rsidRPr="0090267B">
              <w:rPr>
                <w:sz w:val="20"/>
                <w:szCs w:val="20"/>
              </w:rPr>
              <w:t>с</w:t>
            </w:r>
            <w:r w:rsidRPr="0090267B">
              <w:rPr>
                <w:rFonts w:ascii="Arial monospaced for SAP" w:hAnsi="Arial monospaced for SAP"/>
                <w:sz w:val="20"/>
                <w:szCs w:val="20"/>
              </w:rPr>
              <w:t xml:space="preserve"> </w:t>
            </w:r>
            <w:r w:rsidRPr="0090267B">
              <w:rPr>
                <w:sz w:val="20"/>
                <w:szCs w:val="20"/>
              </w:rPr>
              <w:t>указанием</w:t>
            </w:r>
            <w:r w:rsidRPr="0090267B">
              <w:rPr>
                <w:rFonts w:ascii="Arial monospaced for SAP" w:hAnsi="Arial monospaced for SAP"/>
                <w:sz w:val="20"/>
                <w:szCs w:val="20"/>
              </w:rPr>
              <w:t xml:space="preserve"> </w:t>
            </w:r>
            <w:r w:rsidRPr="0090267B">
              <w:rPr>
                <w:sz w:val="20"/>
                <w:szCs w:val="20"/>
              </w:rPr>
              <w:t>собственности</w:t>
            </w:r>
            <w:r w:rsidRPr="0090267B">
              <w:rPr>
                <w:rFonts w:ascii="Arial monospaced for SAP" w:hAnsi="Arial monospaced for SAP"/>
                <w:sz w:val="20"/>
                <w:szCs w:val="20"/>
              </w:rPr>
              <w:t xml:space="preserve"> </w:t>
            </w:r>
            <w:r w:rsidRPr="0090267B">
              <w:rPr>
                <w:sz w:val="20"/>
                <w:szCs w:val="20"/>
              </w:rPr>
              <w:t>или</w:t>
            </w:r>
            <w:r w:rsidRPr="0090267B">
              <w:rPr>
                <w:rFonts w:ascii="Arial monospaced for SAP" w:hAnsi="Arial monospaced for SAP"/>
                <w:sz w:val="20"/>
                <w:szCs w:val="20"/>
              </w:rPr>
              <w:t xml:space="preserve"> </w:t>
            </w:r>
            <w:r w:rsidRPr="0090267B">
              <w:rPr>
                <w:sz w:val="20"/>
                <w:szCs w:val="20"/>
              </w:rPr>
              <w:t>аренды</w:t>
            </w:r>
            <w:r w:rsidRPr="0090267B">
              <w:rPr>
                <w:rFonts w:ascii="Arial monospaced for SAP" w:hAnsi="Arial monospaced for SAP"/>
                <w:sz w:val="20"/>
                <w:szCs w:val="20"/>
              </w:rPr>
              <w:t xml:space="preserve"> </w:t>
            </w:r>
            <w:r w:rsidRPr="0090267B">
              <w:rPr>
                <w:sz w:val="20"/>
                <w:szCs w:val="20"/>
              </w:rPr>
              <w:t>данной</w:t>
            </w:r>
            <w:r w:rsidRPr="0090267B">
              <w:rPr>
                <w:rFonts w:ascii="Arial monospaced for SAP" w:hAnsi="Arial monospaced for SAP"/>
                <w:sz w:val="20"/>
                <w:szCs w:val="20"/>
              </w:rPr>
              <w:t xml:space="preserve"> </w:t>
            </w:r>
            <w:r w:rsidRPr="0090267B">
              <w:rPr>
                <w:sz w:val="20"/>
                <w:szCs w:val="20"/>
              </w:rPr>
              <w:t>техники</w:t>
            </w:r>
            <w:r w:rsidRPr="0090267B">
              <w:rPr>
                <w:rFonts w:ascii="Arial monospaced for SAP" w:hAnsi="Arial monospaced for SAP"/>
                <w:sz w:val="20"/>
                <w:szCs w:val="20"/>
              </w:rPr>
              <w:t>.</w:t>
            </w:r>
          </w:p>
          <w:p w:rsidR="0090267B" w:rsidRPr="0090267B" w:rsidRDefault="0090267B" w:rsidP="002A5394">
            <w:pPr>
              <w:rPr>
                <w:rFonts w:ascii="Arial monospaced for SAP" w:hAnsi="Arial monospaced for SAP"/>
                <w:sz w:val="20"/>
                <w:szCs w:val="20"/>
              </w:rPr>
            </w:pP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6D7F15" w:rsidP="002A5394">
            <w:pPr>
              <w:rPr>
                <w:rFonts w:ascii="Arial monospaced for SAP" w:hAnsi="Arial monospaced for SAP"/>
                <w:sz w:val="20"/>
                <w:szCs w:val="20"/>
              </w:rPr>
            </w:pPr>
            <w:r>
              <w:rPr>
                <w:sz w:val="20"/>
                <w:szCs w:val="20"/>
              </w:rPr>
              <w:t>е</w:t>
            </w:r>
            <w:r w:rsidR="0090267B" w:rsidRPr="0090267B">
              <w:rPr>
                <w:sz w:val="20"/>
                <w:szCs w:val="20"/>
              </w:rPr>
              <w:t>д</w:t>
            </w:r>
            <w:r w:rsidR="0090267B" w:rsidRPr="0090267B">
              <w:rPr>
                <w:rFonts w:ascii="Arial monospaced for SAP" w:hAnsi="Arial monospaced for SAP"/>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highlight w:val="green"/>
              </w:rPr>
            </w:pPr>
            <w:r w:rsidRPr="0090267B">
              <w:rPr>
                <w:rFonts w:ascii="Arial monospaced for SAP" w:hAnsi="Arial monospaced for SAP"/>
                <w:sz w:val="20"/>
                <w:szCs w:val="20"/>
              </w:rPr>
              <w:t xml:space="preserve">1 </w:t>
            </w:r>
            <w:r w:rsidRPr="0090267B">
              <w:rPr>
                <w:sz w:val="20"/>
                <w:szCs w:val="20"/>
              </w:rPr>
              <w:t>и</w:t>
            </w:r>
            <w:r w:rsidRPr="0090267B">
              <w:rPr>
                <w:rFonts w:ascii="Arial monospaced for SAP" w:hAnsi="Arial monospaced for SAP"/>
                <w:sz w:val="20"/>
                <w:szCs w:val="20"/>
              </w:rPr>
              <w:t xml:space="preserve"> </w:t>
            </w:r>
            <w:r w:rsidRPr="0090267B">
              <w:rPr>
                <w:sz w:val="20"/>
                <w:szCs w:val="20"/>
              </w:rPr>
              <w:t>более</w:t>
            </w:r>
          </w:p>
        </w:tc>
      </w:tr>
      <w:tr w:rsidR="0090267B" w:rsidRPr="009571D3" w:rsidTr="006D7F15">
        <w:trPr>
          <w:trHeight w:val="977"/>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6.2</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 xml:space="preserve">- </w:t>
            </w:r>
            <w:r w:rsidRPr="0090267B">
              <w:rPr>
                <w:sz w:val="20"/>
                <w:szCs w:val="20"/>
              </w:rPr>
              <w:t>оснащение</w:t>
            </w:r>
            <w:r w:rsidRPr="0090267B">
              <w:rPr>
                <w:rFonts w:ascii="Arial monospaced for SAP" w:hAnsi="Arial monospaced for SAP"/>
                <w:sz w:val="20"/>
                <w:szCs w:val="20"/>
              </w:rPr>
              <w:t xml:space="preserve"> </w:t>
            </w:r>
            <w:r w:rsidRPr="0090267B">
              <w:rPr>
                <w:sz w:val="20"/>
                <w:szCs w:val="20"/>
              </w:rPr>
              <w:t>ремнями</w:t>
            </w:r>
            <w:r w:rsidRPr="0090267B">
              <w:rPr>
                <w:rFonts w:ascii="Arial monospaced for SAP" w:hAnsi="Arial monospaced for SAP"/>
                <w:sz w:val="20"/>
                <w:szCs w:val="20"/>
              </w:rPr>
              <w:t xml:space="preserve"> </w:t>
            </w:r>
            <w:r w:rsidRPr="0090267B">
              <w:rPr>
                <w:sz w:val="20"/>
                <w:szCs w:val="20"/>
              </w:rPr>
              <w:t>безопасности</w:t>
            </w:r>
            <w:r w:rsidRPr="0090267B">
              <w:rPr>
                <w:rFonts w:ascii="Arial monospaced for SAP" w:hAnsi="Arial monospaced for SAP"/>
                <w:sz w:val="20"/>
                <w:szCs w:val="20"/>
              </w:rPr>
              <w:t xml:space="preserve"> </w:t>
            </w:r>
            <w:r w:rsidRPr="0090267B">
              <w:rPr>
                <w:sz w:val="20"/>
                <w:szCs w:val="20"/>
              </w:rPr>
              <w:t>транспортных</w:t>
            </w:r>
            <w:r w:rsidRPr="0090267B">
              <w:rPr>
                <w:rFonts w:ascii="Arial monospaced for SAP" w:hAnsi="Arial monospaced for SAP"/>
                <w:sz w:val="20"/>
                <w:szCs w:val="20"/>
              </w:rPr>
              <w:t xml:space="preserve"> </w:t>
            </w:r>
            <w:r w:rsidRPr="0090267B">
              <w:rPr>
                <w:sz w:val="20"/>
                <w:szCs w:val="20"/>
              </w:rPr>
              <w:t>средств</w:t>
            </w:r>
            <w:r w:rsidRPr="0090267B">
              <w:rPr>
                <w:rFonts w:ascii="Arial monospaced for SAP" w:hAnsi="Arial monospaced for SAP"/>
                <w:sz w:val="20"/>
                <w:szCs w:val="20"/>
              </w:rPr>
              <w:t xml:space="preserve"> (</w:t>
            </w:r>
            <w:r w:rsidRPr="0090267B">
              <w:rPr>
                <w:sz w:val="20"/>
                <w:szCs w:val="20"/>
              </w:rPr>
              <w:t>где</w:t>
            </w:r>
            <w:r w:rsidRPr="0090267B">
              <w:rPr>
                <w:rFonts w:ascii="Arial monospaced for SAP" w:hAnsi="Arial monospaced for SAP"/>
                <w:sz w:val="20"/>
                <w:szCs w:val="20"/>
              </w:rPr>
              <w:t xml:space="preserve"> </w:t>
            </w:r>
            <w:r w:rsidRPr="0090267B">
              <w:rPr>
                <w:sz w:val="20"/>
                <w:szCs w:val="20"/>
              </w:rPr>
              <w:t>это</w:t>
            </w:r>
            <w:r w:rsidRPr="0090267B">
              <w:rPr>
                <w:rFonts w:ascii="Arial monospaced for SAP" w:hAnsi="Arial monospaced for SAP"/>
                <w:sz w:val="20"/>
                <w:szCs w:val="20"/>
              </w:rPr>
              <w:t xml:space="preserve"> </w:t>
            </w:r>
            <w:r w:rsidRPr="0090267B">
              <w:rPr>
                <w:sz w:val="20"/>
                <w:szCs w:val="20"/>
              </w:rPr>
              <w:t>предусмотрено</w:t>
            </w:r>
            <w:r w:rsidRPr="0090267B">
              <w:rPr>
                <w:rFonts w:ascii="Arial monospaced for SAP" w:hAnsi="Arial monospaced for SAP"/>
                <w:sz w:val="20"/>
                <w:szCs w:val="20"/>
              </w:rPr>
              <w:t xml:space="preserve"> </w:t>
            </w:r>
            <w:r w:rsidRPr="0090267B">
              <w:rPr>
                <w:sz w:val="20"/>
                <w:szCs w:val="20"/>
              </w:rPr>
              <w:t>конструкцией</w:t>
            </w:r>
            <w:r w:rsidRPr="0090267B">
              <w:rPr>
                <w:rFonts w:ascii="Arial monospaced for SAP" w:hAnsi="Arial monospaced for SAP"/>
                <w:sz w:val="20"/>
                <w:szCs w:val="20"/>
              </w:rPr>
              <w:t xml:space="preserve"> </w:t>
            </w:r>
            <w:r w:rsidRPr="0090267B">
              <w:rPr>
                <w:sz w:val="20"/>
                <w:szCs w:val="20"/>
              </w:rPr>
              <w:t>ТС</w:t>
            </w:r>
            <w:r w:rsidRPr="0090267B">
              <w:rPr>
                <w:rFonts w:ascii="Arial monospaced for SAP" w:hAnsi="Arial monospaced for SAP"/>
                <w:sz w:val="20"/>
                <w:szCs w:val="20"/>
              </w:rPr>
              <w:t>),</w:t>
            </w:r>
          </w:p>
        </w:tc>
        <w:tc>
          <w:tcPr>
            <w:tcW w:w="2637" w:type="dxa"/>
            <w:vMerge/>
            <w:tcBorders>
              <w:lef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p>
        </w:tc>
        <w:tc>
          <w:tcPr>
            <w:tcW w:w="1750" w:type="dxa"/>
            <w:tcBorders>
              <w:top w:val="single" w:sz="4" w:space="0" w:color="000000"/>
              <w:left w:val="single" w:sz="4" w:space="0" w:color="000000"/>
              <w:bottom w:val="single" w:sz="4" w:space="0" w:color="000000"/>
            </w:tcBorders>
            <w:shd w:val="clear" w:color="auto" w:fill="auto"/>
          </w:tcPr>
          <w:p w:rsidR="0090267B" w:rsidRPr="0090267B" w:rsidRDefault="006D7F15" w:rsidP="002A5394">
            <w:pPr>
              <w:rPr>
                <w:rFonts w:ascii="Arial monospaced for SAP" w:hAnsi="Arial monospaced for SAP"/>
                <w:sz w:val="20"/>
                <w:szCs w:val="20"/>
              </w:rPr>
            </w:pPr>
            <w:r>
              <w:rPr>
                <w:sz w:val="20"/>
                <w:szCs w:val="20"/>
              </w:rPr>
              <w:t>н</w:t>
            </w:r>
            <w:r w:rsidR="0090267B" w:rsidRPr="0090267B">
              <w:rPr>
                <w:sz w:val="20"/>
                <w:szCs w:val="20"/>
              </w:rPr>
              <w:t>аличие</w:t>
            </w:r>
            <w:r w:rsidR="0090267B" w:rsidRPr="0090267B">
              <w:rPr>
                <w:rFonts w:ascii="Arial monospaced for SAP" w:hAnsi="Arial monospaced for SAP"/>
                <w:sz w:val="20"/>
                <w:szCs w:val="20"/>
              </w:rPr>
              <w:t xml:space="preserve">/ </w:t>
            </w:r>
            <w:r w:rsidR="0090267B" w:rsidRPr="0090267B">
              <w:rPr>
                <w:sz w:val="20"/>
                <w:szCs w:val="20"/>
              </w:rPr>
              <w:t>отсутствие</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90267B" w:rsidRPr="0090267B" w:rsidRDefault="0090267B" w:rsidP="002A5394">
            <w:pPr>
              <w:rPr>
                <w:rFonts w:ascii="Arial monospaced for SAP" w:hAnsi="Arial monospaced for SAP"/>
                <w:sz w:val="20"/>
                <w:szCs w:val="20"/>
              </w:rPr>
            </w:pPr>
            <w:r w:rsidRPr="0090267B">
              <w:rPr>
                <w:sz w:val="20"/>
                <w:szCs w:val="20"/>
              </w:rPr>
              <w:t>наличие</w:t>
            </w:r>
          </w:p>
        </w:tc>
      </w:tr>
      <w:tr w:rsidR="0090267B" w:rsidRPr="00656568"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6.3</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 xml:space="preserve">- </w:t>
            </w:r>
            <w:r w:rsidRPr="0090267B">
              <w:rPr>
                <w:sz w:val="20"/>
                <w:szCs w:val="20"/>
              </w:rPr>
              <w:t>наличие</w:t>
            </w:r>
            <w:r w:rsidRPr="0090267B">
              <w:rPr>
                <w:rFonts w:ascii="Arial monospaced for SAP" w:hAnsi="Arial monospaced for SAP"/>
                <w:sz w:val="20"/>
                <w:szCs w:val="20"/>
              </w:rPr>
              <w:t xml:space="preserve"> </w:t>
            </w:r>
            <w:r w:rsidRPr="0090267B">
              <w:rPr>
                <w:sz w:val="20"/>
                <w:szCs w:val="20"/>
              </w:rPr>
              <w:t>или</w:t>
            </w:r>
            <w:r w:rsidRPr="0090267B">
              <w:rPr>
                <w:rFonts w:ascii="Arial monospaced for SAP" w:hAnsi="Arial monospaced for SAP"/>
                <w:sz w:val="20"/>
                <w:szCs w:val="20"/>
              </w:rPr>
              <w:t xml:space="preserve"> </w:t>
            </w:r>
            <w:r w:rsidRPr="0090267B">
              <w:rPr>
                <w:sz w:val="20"/>
                <w:szCs w:val="20"/>
              </w:rPr>
              <w:t>аренда</w:t>
            </w:r>
            <w:r w:rsidRPr="0090267B">
              <w:rPr>
                <w:rFonts w:ascii="Arial monospaced for SAP" w:hAnsi="Arial monospaced for SAP" w:cs="Calibri"/>
                <w:sz w:val="20"/>
                <w:szCs w:val="20"/>
              </w:rPr>
              <w:t xml:space="preserve"> </w:t>
            </w:r>
            <w:r w:rsidRPr="0090267B">
              <w:rPr>
                <w:sz w:val="20"/>
                <w:szCs w:val="20"/>
              </w:rPr>
              <w:t>автовышки</w:t>
            </w:r>
            <w:r w:rsidRPr="0090267B">
              <w:rPr>
                <w:rFonts w:ascii="Arial monospaced for SAP" w:hAnsi="Arial monospaced for SAP"/>
                <w:sz w:val="20"/>
                <w:szCs w:val="20"/>
              </w:rPr>
              <w:t xml:space="preserve"> </w:t>
            </w:r>
            <w:r w:rsidRPr="0090267B">
              <w:rPr>
                <w:sz w:val="20"/>
                <w:szCs w:val="20"/>
              </w:rPr>
              <w:t>для</w:t>
            </w:r>
            <w:r w:rsidRPr="0090267B">
              <w:rPr>
                <w:rFonts w:ascii="Arial monospaced for SAP" w:hAnsi="Arial monospaced for SAP"/>
                <w:sz w:val="20"/>
                <w:szCs w:val="20"/>
              </w:rPr>
              <w:t xml:space="preserve"> </w:t>
            </w:r>
            <w:r w:rsidRPr="0090267B">
              <w:rPr>
                <w:sz w:val="20"/>
                <w:szCs w:val="20"/>
              </w:rPr>
              <w:t>производства</w:t>
            </w:r>
            <w:r w:rsidRPr="0090267B">
              <w:rPr>
                <w:rFonts w:ascii="Arial monospaced for SAP" w:hAnsi="Arial monospaced for SAP"/>
                <w:sz w:val="20"/>
                <w:szCs w:val="20"/>
              </w:rPr>
              <w:t xml:space="preserve"> </w:t>
            </w:r>
            <w:r w:rsidRPr="0090267B">
              <w:rPr>
                <w:sz w:val="20"/>
                <w:szCs w:val="20"/>
              </w:rPr>
              <w:t>работ</w:t>
            </w:r>
            <w:r w:rsidRPr="0090267B">
              <w:rPr>
                <w:rFonts w:ascii="Arial monospaced for SAP" w:hAnsi="Arial monospaced for SAP"/>
                <w:sz w:val="20"/>
                <w:szCs w:val="20"/>
              </w:rPr>
              <w:t xml:space="preserve">, </w:t>
            </w:r>
          </w:p>
        </w:tc>
        <w:tc>
          <w:tcPr>
            <w:tcW w:w="2637" w:type="dxa"/>
            <w:vMerge/>
            <w:tcBorders>
              <w:left w:val="single" w:sz="4" w:space="0" w:color="000000"/>
            </w:tcBorders>
            <w:shd w:val="clear" w:color="auto" w:fill="auto"/>
          </w:tcPr>
          <w:p w:rsidR="0090267B" w:rsidRPr="0090267B" w:rsidRDefault="0090267B" w:rsidP="002A5394">
            <w:pPr>
              <w:rPr>
                <w:rFonts w:ascii="Arial monospaced for SAP" w:hAnsi="Arial monospaced for SAP"/>
                <w:sz w:val="20"/>
                <w:szCs w:val="20"/>
              </w:rPr>
            </w:pP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6D7F15" w:rsidP="002A5394">
            <w:pPr>
              <w:rPr>
                <w:rFonts w:ascii="Arial monospaced for SAP" w:hAnsi="Arial monospaced for SAP"/>
                <w:sz w:val="20"/>
                <w:szCs w:val="20"/>
              </w:rPr>
            </w:pPr>
            <w:r>
              <w:rPr>
                <w:sz w:val="20"/>
                <w:szCs w:val="20"/>
              </w:rPr>
              <w:t>е</w:t>
            </w:r>
            <w:r w:rsidR="0090267B" w:rsidRPr="0090267B">
              <w:rPr>
                <w:sz w:val="20"/>
                <w:szCs w:val="20"/>
              </w:rPr>
              <w:t>д</w:t>
            </w:r>
            <w:r w:rsidR="0090267B" w:rsidRPr="0090267B">
              <w:rPr>
                <w:rFonts w:ascii="Arial monospaced for SAP" w:hAnsi="Arial monospaced for SAP"/>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 xml:space="preserve">1 </w:t>
            </w:r>
            <w:r w:rsidRPr="0090267B">
              <w:rPr>
                <w:sz w:val="20"/>
                <w:szCs w:val="20"/>
              </w:rPr>
              <w:t>и</w:t>
            </w:r>
            <w:r w:rsidRPr="0090267B">
              <w:rPr>
                <w:rFonts w:ascii="Arial monospaced for SAP" w:hAnsi="Arial monospaced for SAP"/>
                <w:sz w:val="20"/>
                <w:szCs w:val="20"/>
              </w:rPr>
              <w:t xml:space="preserve"> </w:t>
            </w:r>
            <w:r w:rsidRPr="0090267B">
              <w:rPr>
                <w:sz w:val="20"/>
                <w:szCs w:val="20"/>
              </w:rPr>
              <w:t>более</w:t>
            </w:r>
          </w:p>
        </w:tc>
      </w:tr>
      <w:tr w:rsidR="0090267B" w:rsidRPr="00D07FF8" w:rsidTr="006D7F15">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6.4</w:t>
            </w:r>
          </w:p>
        </w:tc>
        <w:tc>
          <w:tcPr>
            <w:tcW w:w="3686" w:type="dxa"/>
            <w:tcBorders>
              <w:top w:val="single" w:sz="4" w:space="0" w:color="000000"/>
              <w:left w:val="single" w:sz="4" w:space="0" w:color="000000"/>
              <w:bottom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 xml:space="preserve">- </w:t>
            </w:r>
            <w:r w:rsidRPr="0090267B">
              <w:rPr>
                <w:sz w:val="20"/>
                <w:szCs w:val="20"/>
              </w:rPr>
              <w:t>наличие</w:t>
            </w:r>
            <w:r w:rsidRPr="0090267B">
              <w:rPr>
                <w:rFonts w:ascii="Arial monospaced for SAP" w:hAnsi="Arial monospaced for SAP"/>
                <w:sz w:val="20"/>
                <w:szCs w:val="20"/>
              </w:rPr>
              <w:t xml:space="preserve"> </w:t>
            </w:r>
            <w:r w:rsidRPr="0090267B">
              <w:rPr>
                <w:sz w:val="20"/>
                <w:szCs w:val="20"/>
              </w:rPr>
              <w:t>или</w:t>
            </w:r>
            <w:r w:rsidRPr="0090267B">
              <w:rPr>
                <w:rFonts w:ascii="Arial monospaced for SAP" w:hAnsi="Arial monospaced for SAP"/>
                <w:sz w:val="20"/>
                <w:szCs w:val="20"/>
              </w:rPr>
              <w:t xml:space="preserve"> </w:t>
            </w:r>
            <w:r w:rsidRPr="0090267B">
              <w:rPr>
                <w:sz w:val="20"/>
                <w:szCs w:val="20"/>
              </w:rPr>
              <w:t>аренда</w:t>
            </w:r>
            <w:r w:rsidRPr="0090267B">
              <w:rPr>
                <w:rFonts w:ascii="Arial monospaced for SAP" w:hAnsi="Arial monospaced for SAP"/>
                <w:sz w:val="20"/>
                <w:szCs w:val="20"/>
              </w:rPr>
              <w:t xml:space="preserve"> </w:t>
            </w:r>
            <w:r w:rsidRPr="0090267B">
              <w:rPr>
                <w:sz w:val="20"/>
                <w:szCs w:val="20"/>
              </w:rPr>
              <w:t>наружных</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внутренних</w:t>
            </w:r>
            <w:r w:rsidRPr="0090267B">
              <w:rPr>
                <w:rFonts w:ascii="Arial monospaced for SAP" w:hAnsi="Arial monospaced for SAP"/>
                <w:sz w:val="20"/>
                <w:szCs w:val="20"/>
              </w:rPr>
              <w:t xml:space="preserve"> </w:t>
            </w:r>
            <w:r w:rsidRPr="0090267B">
              <w:rPr>
                <w:sz w:val="20"/>
                <w:szCs w:val="20"/>
              </w:rPr>
              <w:t>трубчатых</w:t>
            </w:r>
            <w:r w:rsidRPr="0090267B">
              <w:rPr>
                <w:rFonts w:ascii="Arial monospaced for SAP" w:hAnsi="Arial monospaced for SAP"/>
                <w:sz w:val="20"/>
                <w:szCs w:val="20"/>
              </w:rPr>
              <w:t xml:space="preserve"> </w:t>
            </w:r>
            <w:r w:rsidRPr="0090267B">
              <w:rPr>
                <w:sz w:val="20"/>
                <w:szCs w:val="20"/>
              </w:rPr>
              <w:t>инвентарных</w:t>
            </w:r>
            <w:r w:rsidRPr="0090267B">
              <w:rPr>
                <w:rFonts w:ascii="Arial monospaced for SAP" w:hAnsi="Arial monospaced for SAP"/>
                <w:sz w:val="20"/>
                <w:szCs w:val="20"/>
              </w:rPr>
              <w:t xml:space="preserve"> </w:t>
            </w:r>
            <w:r w:rsidRPr="0090267B">
              <w:rPr>
                <w:sz w:val="20"/>
                <w:szCs w:val="20"/>
              </w:rPr>
              <w:t>лесов</w:t>
            </w:r>
            <w:r w:rsidRPr="0090267B">
              <w:rPr>
                <w:rFonts w:ascii="Arial monospaced for SAP" w:hAnsi="Arial monospaced for SAP"/>
                <w:sz w:val="20"/>
                <w:szCs w:val="20"/>
              </w:rPr>
              <w:t xml:space="preserve"> </w:t>
            </w:r>
            <w:r w:rsidRPr="0090267B">
              <w:rPr>
                <w:sz w:val="20"/>
                <w:szCs w:val="20"/>
              </w:rPr>
              <w:t>высотой</w:t>
            </w:r>
            <w:r w:rsidRPr="0090267B">
              <w:rPr>
                <w:rFonts w:ascii="Arial monospaced for SAP" w:hAnsi="Arial monospaced for SAP"/>
                <w:sz w:val="20"/>
                <w:szCs w:val="20"/>
              </w:rPr>
              <w:t xml:space="preserve"> </w:t>
            </w:r>
            <w:r w:rsidRPr="0090267B">
              <w:rPr>
                <w:sz w:val="20"/>
                <w:szCs w:val="20"/>
              </w:rPr>
              <w:t>до</w:t>
            </w:r>
            <w:r w:rsidRPr="0090267B">
              <w:rPr>
                <w:rFonts w:ascii="Arial monospaced for SAP" w:hAnsi="Arial monospaced for SAP"/>
                <w:sz w:val="20"/>
                <w:szCs w:val="20"/>
              </w:rPr>
              <w:t xml:space="preserve"> 16 </w:t>
            </w:r>
            <w:r w:rsidRPr="0090267B">
              <w:rPr>
                <w:sz w:val="20"/>
                <w:szCs w:val="20"/>
              </w:rPr>
              <w:t>м</w:t>
            </w:r>
            <w:r w:rsidRPr="0090267B">
              <w:rPr>
                <w:rFonts w:ascii="Arial monospaced for SAP" w:hAnsi="Arial monospaced for SAP"/>
                <w:sz w:val="20"/>
                <w:szCs w:val="20"/>
              </w:rPr>
              <w:t xml:space="preserve">, </w:t>
            </w:r>
            <w:r w:rsidRPr="0090267B">
              <w:rPr>
                <w:sz w:val="20"/>
                <w:szCs w:val="20"/>
              </w:rPr>
              <w:t>площадью</w:t>
            </w:r>
            <w:r w:rsidRPr="0090267B">
              <w:rPr>
                <w:rFonts w:ascii="Arial monospaced for SAP" w:hAnsi="Arial monospaced for SAP"/>
                <w:sz w:val="20"/>
                <w:szCs w:val="20"/>
              </w:rPr>
              <w:t xml:space="preserve">   4 </w:t>
            </w:r>
            <w:r w:rsidRPr="0090267B">
              <w:rPr>
                <w:sz w:val="20"/>
                <w:szCs w:val="20"/>
              </w:rPr>
              <w:t>м</w:t>
            </w:r>
            <w:r w:rsidRPr="0090267B">
              <w:rPr>
                <w:rFonts w:ascii="Arial monospaced for SAP" w:hAnsi="Arial monospaced for SAP"/>
                <w:sz w:val="20"/>
                <w:szCs w:val="20"/>
                <w:vertAlign w:val="superscript"/>
              </w:rPr>
              <w:t>2</w:t>
            </w:r>
            <w:r w:rsidRPr="0090267B">
              <w:rPr>
                <w:rFonts w:ascii="Arial monospaced for SAP" w:hAnsi="Arial monospaced for SAP"/>
                <w:sz w:val="20"/>
                <w:szCs w:val="20"/>
              </w:rPr>
              <w:t xml:space="preserve">, </w:t>
            </w:r>
            <w:r w:rsidRPr="0090267B">
              <w:rPr>
                <w:sz w:val="20"/>
                <w:szCs w:val="20"/>
              </w:rPr>
              <w:t>подвесными</w:t>
            </w:r>
            <w:r w:rsidRPr="0090267B">
              <w:rPr>
                <w:rFonts w:ascii="Arial monospaced for SAP" w:hAnsi="Arial monospaced for SAP"/>
                <w:sz w:val="20"/>
                <w:szCs w:val="20"/>
              </w:rPr>
              <w:t xml:space="preserve"> </w:t>
            </w:r>
            <w:r w:rsidRPr="0090267B">
              <w:rPr>
                <w:sz w:val="20"/>
                <w:szCs w:val="20"/>
              </w:rPr>
              <w:t>лестницами</w:t>
            </w:r>
            <w:r w:rsidRPr="0090267B">
              <w:rPr>
                <w:rFonts w:ascii="Arial monospaced for SAP" w:hAnsi="Arial monospaced for SAP"/>
                <w:sz w:val="20"/>
                <w:szCs w:val="20"/>
              </w:rPr>
              <w:t xml:space="preserve">,  </w:t>
            </w:r>
            <w:r w:rsidRPr="0090267B">
              <w:rPr>
                <w:sz w:val="20"/>
                <w:szCs w:val="20"/>
              </w:rPr>
              <w:t>ограждениями</w:t>
            </w:r>
            <w:r w:rsidRPr="0090267B">
              <w:rPr>
                <w:rFonts w:ascii="Arial monospaced for SAP" w:hAnsi="Arial monospaced for SAP"/>
                <w:sz w:val="20"/>
                <w:szCs w:val="20"/>
              </w:rPr>
              <w:t xml:space="preserve"> </w:t>
            </w:r>
            <w:r w:rsidRPr="0090267B">
              <w:rPr>
                <w:sz w:val="20"/>
                <w:szCs w:val="20"/>
              </w:rPr>
              <w:t>и</w:t>
            </w:r>
            <w:r w:rsidRPr="0090267B">
              <w:rPr>
                <w:rFonts w:ascii="Arial monospaced for SAP" w:hAnsi="Arial monospaced for SAP"/>
                <w:sz w:val="20"/>
                <w:szCs w:val="20"/>
              </w:rPr>
              <w:t xml:space="preserve"> </w:t>
            </w:r>
            <w:r w:rsidRPr="0090267B">
              <w:rPr>
                <w:sz w:val="20"/>
                <w:szCs w:val="20"/>
              </w:rPr>
              <w:t>настилами</w:t>
            </w:r>
            <w:r w:rsidRPr="0090267B">
              <w:rPr>
                <w:rFonts w:ascii="Arial monospaced for SAP" w:hAnsi="Arial monospaced for SAP"/>
                <w:sz w:val="20"/>
                <w:szCs w:val="20"/>
              </w:rPr>
              <w:t xml:space="preserve">, </w:t>
            </w:r>
            <w:r w:rsidRPr="0090267B">
              <w:rPr>
                <w:sz w:val="20"/>
                <w:szCs w:val="20"/>
              </w:rPr>
              <w:t>вышек</w:t>
            </w:r>
            <w:r w:rsidRPr="0090267B">
              <w:rPr>
                <w:rFonts w:ascii="Arial monospaced for SAP" w:hAnsi="Arial monospaced for SAP"/>
                <w:sz w:val="20"/>
                <w:szCs w:val="20"/>
              </w:rPr>
              <w:t>-</w:t>
            </w:r>
            <w:r w:rsidRPr="0090267B">
              <w:rPr>
                <w:sz w:val="20"/>
                <w:szCs w:val="20"/>
              </w:rPr>
              <w:t>туров</w:t>
            </w:r>
            <w:r w:rsidRPr="0090267B">
              <w:rPr>
                <w:rFonts w:ascii="Arial monospaced for SAP" w:hAnsi="Arial monospaced for SAP"/>
                <w:sz w:val="20"/>
                <w:szCs w:val="20"/>
              </w:rPr>
              <w:t xml:space="preserve">, </w:t>
            </w:r>
            <w:r w:rsidRPr="0090267B">
              <w:rPr>
                <w:sz w:val="20"/>
                <w:szCs w:val="20"/>
              </w:rPr>
              <w:t>лесов</w:t>
            </w:r>
            <w:r w:rsidRPr="0090267B">
              <w:rPr>
                <w:rFonts w:ascii="Arial monospaced for SAP" w:hAnsi="Arial monospaced for SAP"/>
                <w:sz w:val="20"/>
                <w:szCs w:val="20"/>
              </w:rPr>
              <w:t xml:space="preserve"> </w:t>
            </w:r>
            <w:r w:rsidRPr="0090267B">
              <w:rPr>
                <w:sz w:val="20"/>
                <w:szCs w:val="20"/>
              </w:rPr>
              <w:t>ножничного</w:t>
            </w:r>
            <w:r w:rsidRPr="0090267B">
              <w:rPr>
                <w:rFonts w:ascii="Arial monospaced for SAP" w:hAnsi="Arial monospaced for SAP"/>
                <w:sz w:val="20"/>
                <w:szCs w:val="20"/>
              </w:rPr>
              <w:t xml:space="preserve"> </w:t>
            </w:r>
            <w:r w:rsidRPr="0090267B">
              <w:rPr>
                <w:sz w:val="20"/>
                <w:szCs w:val="20"/>
              </w:rPr>
              <w:t>типа</w:t>
            </w:r>
            <w:r w:rsidRPr="0090267B">
              <w:rPr>
                <w:rFonts w:ascii="Arial monospaced for SAP" w:hAnsi="Arial monospaced for SAP"/>
                <w:sz w:val="20"/>
                <w:szCs w:val="20"/>
              </w:rPr>
              <w:t>.</w:t>
            </w:r>
          </w:p>
        </w:tc>
        <w:tc>
          <w:tcPr>
            <w:tcW w:w="2637" w:type="dxa"/>
            <w:vMerge/>
            <w:tcBorders>
              <w:left w:val="single" w:sz="4" w:space="0" w:color="000000"/>
              <w:bottom w:val="single" w:sz="4" w:space="0" w:color="auto"/>
            </w:tcBorders>
            <w:shd w:val="clear" w:color="auto" w:fill="auto"/>
          </w:tcPr>
          <w:p w:rsidR="0090267B" w:rsidRPr="0090267B" w:rsidRDefault="0090267B" w:rsidP="002A5394">
            <w:pPr>
              <w:rPr>
                <w:rFonts w:ascii="Arial monospaced for SAP" w:hAnsi="Arial monospaced for SAP"/>
                <w:sz w:val="20"/>
                <w:szCs w:val="20"/>
              </w:rPr>
            </w:pPr>
          </w:p>
        </w:tc>
        <w:tc>
          <w:tcPr>
            <w:tcW w:w="1750" w:type="dxa"/>
            <w:tcBorders>
              <w:top w:val="single" w:sz="4" w:space="0" w:color="000000"/>
              <w:left w:val="single" w:sz="4" w:space="0" w:color="000000"/>
              <w:bottom w:val="single" w:sz="4" w:space="0" w:color="000000"/>
            </w:tcBorders>
            <w:shd w:val="clear" w:color="auto" w:fill="auto"/>
            <w:vAlign w:val="center"/>
          </w:tcPr>
          <w:p w:rsidR="0090267B" w:rsidRPr="0090267B" w:rsidRDefault="006D7F15" w:rsidP="002A5394">
            <w:pPr>
              <w:rPr>
                <w:rFonts w:ascii="Arial monospaced for SAP" w:hAnsi="Arial monospaced for SAP"/>
                <w:sz w:val="20"/>
                <w:szCs w:val="20"/>
              </w:rPr>
            </w:pPr>
            <w:proofErr w:type="spellStart"/>
            <w:r>
              <w:rPr>
                <w:sz w:val="20"/>
                <w:szCs w:val="20"/>
              </w:rPr>
              <w:t>к</w:t>
            </w:r>
            <w:r w:rsidR="0090267B" w:rsidRPr="0090267B">
              <w:rPr>
                <w:sz w:val="20"/>
                <w:szCs w:val="20"/>
              </w:rPr>
              <w:t>омпл</w:t>
            </w:r>
            <w:proofErr w:type="spellEnd"/>
            <w:r w:rsidR="0090267B" w:rsidRPr="0090267B">
              <w:rPr>
                <w:rFonts w:ascii="Arial monospaced for SAP" w:hAnsi="Arial monospaced for SAP"/>
                <w:sz w:val="20"/>
                <w:szCs w:val="20"/>
              </w:rPr>
              <w:t>.</w:t>
            </w:r>
          </w:p>
        </w:tc>
        <w:tc>
          <w:tcPr>
            <w:tcW w:w="1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267B" w:rsidRPr="0090267B" w:rsidRDefault="0090267B" w:rsidP="002A5394">
            <w:pPr>
              <w:rPr>
                <w:rFonts w:ascii="Arial monospaced for SAP" w:hAnsi="Arial monospaced for SAP"/>
                <w:sz w:val="20"/>
                <w:szCs w:val="20"/>
              </w:rPr>
            </w:pPr>
            <w:r w:rsidRPr="0090267B">
              <w:rPr>
                <w:rFonts w:ascii="Arial monospaced for SAP" w:hAnsi="Arial monospaced for SAP"/>
                <w:sz w:val="20"/>
                <w:szCs w:val="20"/>
              </w:rPr>
              <w:t xml:space="preserve">1 </w:t>
            </w:r>
            <w:r w:rsidRPr="0090267B">
              <w:rPr>
                <w:sz w:val="20"/>
                <w:szCs w:val="20"/>
              </w:rPr>
              <w:t>и</w:t>
            </w:r>
            <w:r w:rsidRPr="0090267B">
              <w:rPr>
                <w:rFonts w:ascii="Arial monospaced for SAP" w:hAnsi="Arial monospaced for SAP"/>
                <w:sz w:val="20"/>
                <w:szCs w:val="20"/>
              </w:rPr>
              <w:t xml:space="preserve"> </w:t>
            </w:r>
            <w:r w:rsidRPr="0090267B">
              <w:rPr>
                <w:sz w:val="20"/>
                <w:szCs w:val="20"/>
              </w:rPr>
              <w:t>более</w:t>
            </w:r>
          </w:p>
        </w:tc>
      </w:tr>
    </w:tbl>
    <w:p w:rsidR="00EF1336" w:rsidRPr="008C01D0" w:rsidRDefault="00EF1336" w:rsidP="00EF1336">
      <w:pPr>
        <w:autoSpaceDE w:val="0"/>
        <w:spacing w:before="240" w:after="120"/>
        <w:jc w:val="both"/>
        <w:rPr>
          <w:rFonts w:cs="Arial"/>
          <w:b/>
          <w:iCs/>
          <w:color w:val="FF0000"/>
          <w:szCs w:val="22"/>
        </w:rPr>
      </w:pPr>
      <w:r w:rsidRPr="005C4D6B">
        <w:rPr>
          <w:rFonts w:cs="Arial"/>
          <w:b/>
          <w:iCs/>
          <w:szCs w:val="22"/>
        </w:rPr>
        <w:t>4. Условия выполнения работ.</w:t>
      </w:r>
      <w:r w:rsidRPr="00EF1336">
        <w:rPr>
          <w:rFonts w:cs="Arial"/>
          <w:b/>
          <w:iCs/>
          <w:szCs w:val="22"/>
        </w:rPr>
        <w:t xml:space="preserve"> </w:t>
      </w:r>
    </w:p>
    <w:p w:rsidR="00BE33D3" w:rsidRDefault="00BE33D3" w:rsidP="00BE33D3">
      <w:pPr>
        <w:autoSpaceDE w:val="0"/>
        <w:ind w:firstLine="720"/>
        <w:jc w:val="both"/>
        <w:rPr>
          <w:szCs w:val="22"/>
        </w:rPr>
      </w:pPr>
      <w:r>
        <w:rPr>
          <w:szCs w:val="22"/>
        </w:rPr>
        <w:t>Контрагент должен выполнять требования инструкций, положений и правил безопасности ОАО «</w:t>
      </w:r>
      <w:proofErr w:type="spellStart"/>
      <w:r>
        <w:rPr>
          <w:szCs w:val="22"/>
        </w:rPr>
        <w:t>Славнефть</w:t>
      </w:r>
      <w:proofErr w:type="spellEnd"/>
      <w:r>
        <w:rPr>
          <w:szCs w:val="22"/>
        </w:rPr>
        <w:t xml:space="preserve">-ЯНОС», которые указаны в </w:t>
      </w:r>
      <w:proofErr w:type="spellStart"/>
      <w:r>
        <w:rPr>
          <w:szCs w:val="22"/>
        </w:rPr>
        <w:t>п.п</w:t>
      </w:r>
      <w:proofErr w:type="spellEnd"/>
      <w:r>
        <w:rPr>
          <w:szCs w:val="22"/>
        </w:rPr>
        <w:t xml:space="preserve">. 5.5, 6.6 проекта Договора. Данные </w:t>
      </w:r>
      <w:r>
        <w:rPr>
          <w:szCs w:val="22"/>
        </w:rPr>
        <w:lastRenderedPageBreak/>
        <w:t>нормативные акты передаются Контрагенту Заказчиком в электронном виде, посредством электронной почты.</w:t>
      </w:r>
    </w:p>
    <w:p w:rsidR="00BE33D3" w:rsidRDefault="00BE33D3" w:rsidP="00BE33D3">
      <w:pPr>
        <w:autoSpaceDE w:val="0"/>
        <w:ind w:firstLine="720"/>
        <w:jc w:val="both"/>
        <w:rPr>
          <w:szCs w:val="22"/>
        </w:rPr>
      </w:pPr>
      <w:r>
        <w:rPr>
          <w:szCs w:val="22"/>
        </w:rPr>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874764" w:rsidRDefault="00874764" w:rsidP="00874764">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874764" w:rsidRPr="00BE0919" w:rsidRDefault="00874764" w:rsidP="00874764">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874764" w:rsidRPr="00BE0919" w:rsidRDefault="00874764" w:rsidP="00874764">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t>Сертификаты соответствия Госстандарта Российской Федерации;</w:t>
      </w:r>
    </w:p>
    <w:p w:rsidR="00874764" w:rsidRDefault="00874764" w:rsidP="00874764">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874764" w:rsidRDefault="00874764" w:rsidP="00874764">
      <w:pPr>
        <w:autoSpaceDE w:val="0"/>
        <w:ind w:firstLine="720"/>
        <w:jc w:val="both"/>
        <w:rPr>
          <w:szCs w:val="22"/>
        </w:rPr>
      </w:pPr>
      <w:r>
        <w:rPr>
          <w:szCs w:val="22"/>
        </w:rPr>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874764" w:rsidRDefault="00874764" w:rsidP="00874764">
      <w:pPr>
        <w:autoSpaceDE w:val="0"/>
        <w:ind w:firstLine="567"/>
        <w:jc w:val="both"/>
        <w:rPr>
          <w:szCs w:val="22"/>
        </w:rPr>
      </w:pPr>
      <w:r>
        <w:rPr>
          <w:szCs w:val="22"/>
        </w:rPr>
        <w:t>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874764" w:rsidRDefault="00874764" w:rsidP="00874764">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221D03" w:rsidRPr="008C01D0" w:rsidRDefault="00221D03" w:rsidP="00123F70">
      <w:pPr>
        <w:autoSpaceDE w:val="0"/>
        <w:spacing w:before="0"/>
        <w:ind w:firstLine="720"/>
        <w:jc w:val="both"/>
        <w:rPr>
          <w:rFonts w:cs="Arial"/>
          <w:b/>
          <w:iCs/>
          <w:color w:val="FF0000"/>
          <w:szCs w:val="22"/>
        </w:rPr>
      </w:pPr>
    </w:p>
    <w:p w:rsidR="00EF1336" w:rsidRPr="00123F70" w:rsidRDefault="00EF1336" w:rsidP="00123F70">
      <w:pPr>
        <w:autoSpaceDE w:val="0"/>
        <w:spacing w:before="0"/>
        <w:ind w:firstLine="720"/>
        <w:jc w:val="both"/>
        <w:rPr>
          <w:rFonts w:cs="Arial"/>
          <w:szCs w:val="22"/>
        </w:rPr>
      </w:pPr>
      <w:r w:rsidRPr="00123F70">
        <w:rPr>
          <w:rFonts w:cs="Arial"/>
          <w:b/>
          <w:iCs/>
          <w:szCs w:val="22"/>
        </w:rPr>
        <w:t xml:space="preserve">5. Особые условия. </w:t>
      </w:r>
    </w:p>
    <w:p w:rsidR="00CC2529" w:rsidRDefault="00CC2529" w:rsidP="00CC2529">
      <w:pPr>
        <w:ind w:firstLine="567"/>
        <w:jc w:val="both"/>
        <w:rPr>
          <w:rFonts w:cs="Arial"/>
          <w:szCs w:val="22"/>
        </w:rPr>
      </w:pPr>
      <w:r>
        <w:rPr>
          <w:rFonts w:cs="Arial"/>
          <w:szCs w:val="22"/>
        </w:rPr>
        <w:t xml:space="preserve">В случае полного или частичного </w:t>
      </w:r>
      <w:proofErr w:type="gramStart"/>
      <w:r>
        <w:rPr>
          <w:rFonts w:cs="Arial"/>
          <w:szCs w:val="22"/>
        </w:rPr>
        <w:t>отзыва</w:t>
      </w:r>
      <w:proofErr w:type="gramEnd"/>
      <w:r>
        <w:rPr>
          <w:rFonts w:cs="Arial"/>
          <w:szCs w:val="22"/>
        </w:rPr>
        <w:t xml:space="preserve"> или ухудшения безотзывной оферты Победитель тендера будет обязан, безусловно и безоговорочно, </w:t>
      </w:r>
      <w:r>
        <w:rPr>
          <w:szCs w:val="22"/>
        </w:rPr>
        <w:t>уплатить ОАО «</w:t>
      </w:r>
      <w:proofErr w:type="spellStart"/>
      <w:r>
        <w:rPr>
          <w:szCs w:val="22"/>
        </w:rPr>
        <w:t>Славнефть</w:t>
      </w:r>
      <w:proofErr w:type="spellEnd"/>
      <w:r>
        <w:rPr>
          <w:szCs w:val="22"/>
        </w:rPr>
        <w:t>-ЯНОС» штрафную неустойку в размере 5% от суммы Оферты. При несвоевременной или неполной уплате штрафной неустойки ОАО «</w:t>
      </w:r>
      <w:proofErr w:type="spellStart"/>
      <w:r>
        <w:rPr>
          <w:szCs w:val="22"/>
        </w:rPr>
        <w:t>Славнефть</w:t>
      </w:r>
      <w:proofErr w:type="spellEnd"/>
      <w:r>
        <w:rPr>
          <w:szCs w:val="22"/>
        </w:rPr>
        <w:t>-ЯНОС» вправе начислить пени в размере 0,5% от несвоевременно уплаченной суммы до момента полного погашения.</w:t>
      </w:r>
    </w:p>
    <w:p w:rsidR="00CC2529" w:rsidRDefault="00CC2529" w:rsidP="00210CEA">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w:t>
      </w:r>
      <w:proofErr w:type="spellStart"/>
      <w:r>
        <w:rPr>
          <w:szCs w:val="22"/>
        </w:rPr>
        <w:t>Славнефть</w:t>
      </w:r>
      <w:proofErr w:type="spellEnd"/>
      <w:r>
        <w:rPr>
          <w:szCs w:val="22"/>
        </w:rPr>
        <w:t xml:space="preserve">-ЯНОС» штрафную неустойку в размере 10% </w:t>
      </w:r>
      <w:proofErr w:type="gramStart"/>
      <w:r>
        <w:rPr>
          <w:szCs w:val="22"/>
        </w:rPr>
        <w:t>от суммы</w:t>
      </w:r>
      <w:proofErr w:type="gramEnd"/>
      <w:r>
        <w:rPr>
          <w:szCs w:val="22"/>
        </w:rPr>
        <w:t xml:space="preserve"> принятой ОАО «</w:t>
      </w:r>
      <w:proofErr w:type="spellStart"/>
      <w:r>
        <w:rPr>
          <w:szCs w:val="22"/>
        </w:rPr>
        <w:t>Славнефть</w:t>
      </w:r>
      <w:proofErr w:type="spellEnd"/>
      <w:r>
        <w:rPr>
          <w:szCs w:val="22"/>
        </w:rPr>
        <w:t>-ЯНОС» в Оферте Победителя. При несвоевременной или неполной уплате штрафной неустойки ОАО «</w:t>
      </w:r>
      <w:proofErr w:type="spellStart"/>
      <w:r>
        <w:rPr>
          <w:szCs w:val="22"/>
        </w:rPr>
        <w:t>Славнефть</w:t>
      </w:r>
      <w:proofErr w:type="spellEnd"/>
      <w:r>
        <w:rPr>
          <w:szCs w:val="22"/>
        </w:rPr>
        <w:t>-ЯНОС»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E754D7" w:rsidRDefault="00E754D7" w:rsidP="00210CEA">
      <w:pPr>
        <w:spacing w:before="0"/>
        <w:rPr>
          <w:rFonts w:cs="Arial"/>
          <w:szCs w:val="22"/>
        </w:rPr>
      </w:pPr>
    </w:p>
    <w:p w:rsidR="001D148A" w:rsidRPr="001D148A" w:rsidRDefault="001D148A" w:rsidP="00210CEA">
      <w:pPr>
        <w:spacing w:before="0"/>
        <w:rPr>
          <w:rFonts w:cs="Arial"/>
          <w:szCs w:val="22"/>
        </w:rPr>
      </w:pPr>
      <w:r w:rsidRPr="001D148A">
        <w:rPr>
          <w:rFonts w:cs="Arial"/>
          <w:szCs w:val="22"/>
        </w:rPr>
        <w:t xml:space="preserve">Директор по снабжению                                                                                         </w:t>
      </w:r>
      <w:proofErr w:type="spellStart"/>
      <w:r w:rsidRPr="001D148A">
        <w:rPr>
          <w:rFonts w:cs="Arial"/>
          <w:szCs w:val="22"/>
        </w:rPr>
        <w:t>Д.Ю.Уржумов</w:t>
      </w:r>
      <w:proofErr w:type="spellEnd"/>
    </w:p>
    <w:p w:rsidR="001D148A" w:rsidRDefault="001D148A" w:rsidP="00C55087">
      <w:pPr>
        <w:jc w:val="right"/>
        <w:rPr>
          <w:b/>
        </w:rPr>
      </w:pPr>
    </w:p>
    <w:p w:rsidR="001D148A" w:rsidRDefault="001D148A" w:rsidP="00C55087">
      <w:pPr>
        <w:jc w:val="right"/>
        <w:rPr>
          <w:b/>
        </w:rPr>
      </w:pPr>
    </w:p>
    <w:p w:rsidR="001D148A" w:rsidRDefault="001D148A" w:rsidP="00C55087">
      <w:pPr>
        <w:jc w:val="right"/>
        <w:rPr>
          <w:b/>
        </w:rPr>
      </w:pPr>
    </w:p>
    <w:p w:rsidR="001D148A" w:rsidRDefault="001D148A" w:rsidP="00C55087">
      <w:pPr>
        <w:jc w:val="right"/>
        <w:rPr>
          <w:b/>
        </w:rPr>
      </w:pPr>
    </w:p>
    <w:p w:rsidR="001D148A" w:rsidRDefault="001D148A" w:rsidP="00C55087">
      <w:pPr>
        <w:jc w:val="right"/>
        <w:rPr>
          <w:b/>
        </w:rPr>
      </w:pPr>
    </w:p>
    <w:p w:rsidR="00615F41" w:rsidRDefault="00615F41" w:rsidP="00C55087">
      <w:pPr>
        <w:jc w:val="right"/>
        <w:rPr>
          <w:b/>
        </w:rPr>
      </w:pPr>
    </w:p>
    <w:p w:rsidR="00B445D7" w:rsidRPr="002E571A" w:rsidRDefault="00B445D7" w:rsidP="00C55087">
      <w:pPr>
        <w:jc w:val="right"/>
        <w:rPr>
          <w:b/>
        </w:rPr>
      </w:pPr>
      <w:bookmarkStart w:id="0" w:name="_GoBack"/>
      <w:bookmarkEnd w:id="0"/>
      <w:r w:rsidRPr="002E571A">
        <w:rPr>
          <w:b/>
        </w:rPr>
        <w:lastRenderedPageBreak/>
        <w:t>Форма 4 «Извещение о согласии сделать оферту»</w:t>
      </w:r>
    </w:p>
    <w:p w:rsidR="001D148A" w:rsidRDefault="001D148A" w:rsidP="00B445D7">
      <w:pPr>
        <w:jc w:val="center"/>
        <w:rPr>
          <w:rFonts w:cs="Arial"/>
          <w:b/>
          <w:szCs w:val="22"/>
        </w:rPr>
      </w:pPr>
    </w:p>
    <w:p w:rsidR="00B445D7" w:rsidRPr="002E571A" w:rsidRDefault="00B445D7" w:rsidP="00B445D7">
      <w:pPr>
        <w:jc w:val="center"/>
        <w:rPr>
          <w:rFonts w:cs="Arial"/>
          <w:b/>
          <w:szCs w:val="22"/>
        </w:rPr>
      </w:pPr>
      <w:r w:rsidRPr="002E571A">
        <w:rPr>
          <w:rFonts w:cs="Arial"/>
          <w:b/>
          <w:szCs w:val="22"/>
        </w:rPr>
        <w:t>ИЗВЕЩЕНИЕ О СОГЛАСИИ СДЕЛАТЬ ОФЕРТУ</w:t>
      </w:r>
    </w:p>
    <w:p w:rsidR="00CB2DD4" w:rsidRDefault="00CB2DD4" w:rsidP="00CB2DD4">
      <w:pPr>
        <w:jc w:val="both"/>
        <w:rPr>
          <w:rFonts w:cs="Arial"/>
          <w:szCs w:val="22"/>
        </w:rPr>
      </w:pPr>
      <w:r>
        <w:rPr>
          <w:rFonts w:cs="Arial"/>
          <w:szCs w:val="22"/>
        </w:rPr>
        <w:t xml:space="preserve">1. Изучив условия предложения </w:t>
      </w:r>
      <w:r w:rsidRPr="003E151D">
        <w:rPr>
          <w:rFonts w:cs="Arial"/>
          <w:szCs w:val="22"/>
        </w:rPr>
        <w:t xml:space="preserve">делать </w:t>
      </w:r>
      <w:r w:rsidRPr="00152474">
        <w:rPr>
          <w:rFonts w:cs="Arial"/>
          <w:szCs w:val="22"/>
        </w:rPr>
        <w:t>оферты №</w:t>
      </w:r>
      <w:r w:rsidR="00D0085D" w:rsidRPr="00152474">
        <w:rPr>
          <w:rFonts w:cs="Arial"/>
          <w:szCs w:val="22"/>
        </w:rPr>
        <w:t>41</w:t>
      </w:r>
      <w:r w:rsidR="00152474" w:rsidRPr="00152474">
        <w:rPr>
          <w:rFonts w:cs="Arial"/>
          <w:szCs w:val="22"/>
        </w:rPr>
        <w:t>9-</w:t>
      </w:r>
      <w:r w:rsidRPr="00152474">
        <w:rPr>
          <w:rFonts w:cs="Arial"/>
          <w:szCs w:val="22"/>
        </w:rPr>
        <w:t>КР-201</w:t>
      </w:r>
      <w:r w:rsidR="009B0540" w:rsidRPr="00152474">
        <w:rPr>
          <w:rFonts w:cs="Arial"/>
          <w:szCs w:val="22"/>
        </w:rPr>
        <w:t>7</w:t>
      </w:r>
      <w:r>
        <w:rPr>
          <w:rFonts w:cs="Arial"/>
          <w:szCs w:val="22"/>
        </w:rPr>
        <w:t xml:space="preserve"> от </w:t>
      </w:r>
      <w:r w:rsidR="00705ED3" w:rsidRPr="00705ED3">
        <w:rPr>
          <w:rFonts w:cs="Arial"/>
          <w:szCs w:val="22"/>
        </w:rPr>
        <w:t>15.09.2017 г.</w:t>
      </w:r>
      <w:r w:rsidRPr="00705ED3">
        <w:rPr>
          <w:rFonts w:cs="Arial"/>
          <w:szCs w:val="22"/>
        </w:rPr>
        <w:t>,</w:t>
      </w:r>
      <w:r>
        <w:rPr>
          <w:rFonts w:cs="Arial"/>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w:t>
      </w:r>
    </w:p>
    <w:p w:rsidR="00CB2DD4" w:rsidRDefault="00CB2DD4" w:rsidP="00CB2DD4">
      <w:pPr>
        <w:ind w:firstLine="567"/>
        <w:jc w:val="both"/>
        <w:rPr>
          <w:rFonts w:cs="Arial"/>
          <w:szCs w:val="22"/>
        </w:rPr>
      </w:pPr>
      <w:r>
        <w:rPr>
          <w:rFonts w:cs="Arial"/>
          <w:szCs w:val="22"/>
        </w:rPr>
        <w:t xml:space="preserve">В </w:t>
      </w:r>
      <w:r w:rsidR="00BD5DDF">
        <w:rPr>
          <w:rFonts w:cs="Arial"/>
          <w:szCs w:val="22"/>
        </w:rPr>
        <w:t xml:space="preserve">случае </w:t>
      </w:r>
      <w:r>
        <w:rPr>
          <w:rFonts w:cs="Arial"/>
          <w:szCs w:val="22"/>
        </w:rPr>
        <w:t xml:space="preserve">полного или частичного </w:t>
      </w:r>
      <w:proofErr w:type="gramStart"/>
      <w:r>
        <w:rPr>
          <w:rFonts w:cs="Arial"/>
          <w:szCs w:val="22"/>
        </w:rPr>
        <w:t>отзыва</w:t>
      </w:r>
      <w:proofErr w:type="gramEnd"/>
      <w:r>
        <w:rPr>
          <w:rFonts w:cs="Arial"/>
          <w:szCs w:val="22"/>
        </w:rPr>
        <w:t xml:space="preserve"> или ухудшения безотзывной оферты обязуемся, безусловно и безоговорочно, </w:t>
      </w:r>
      <w:r>
        <w:rPr>
          <w:szCs w:val="22"/>
        </w:rPr>
        <w:t>уплатить ОАО «</w:t>
      </w:r>
      <w:proofErr w:type="spellStart"/>
      <w:r>
        <w:rPr>
          <w:szCs w:val="22"/>
        </w:rPr>
        <w:t>Славнефть</w:t>
      </w:r>
      <w:proofErr w:type="spellEnd"/>
      <w:r>
        <w:rPr>
          <w:szCs w:val="22"/>
        </w:rPr>
        <w:t>-ЯНОС» штрафную неустойку в размере 5% от суммы Оферты. При несвоевременной или неполной уплате штрафной неустойки ОАО «</w:t>
      </w:r>
      <w:proofErr w:type="spellStart"/>
      <w:r>
        <w:rPr>
          <w:szCs w:val="22"/>
        </w:rPr>
        <w:t>Славнефть</w:t>
      </w:r>
      <w:proofErr w:type="spellEnd"/>
      <w:r>
        <w:rPr>
          <w:szCs w:val="22"/>
        </w:rPr>
        <w:t>-ЯНОС» вправе начислить, а мы уплатить пени в размере 0,5% от несвоевременно уплаченной суммы до момента полного погашения.</w:t>
      </w:r>
    </w:p>
    <w:p w:rsidR="00CB2DD4" w:rsidRDefault="00CB2DD4" w:rsidP="00CB2DD4">
      <w:pPr>
        <w:jc w:val="both"/>
        <w:rPr>
          <w:rFonts w:cs="Arial"/>
          <w:szCs w:val="22"/>
        </w:rPr>
      </w:pPr>
      <w:r>
        <w:rPr>
          <w:szCs w:val="22"/>
        </w:rPr>
        <w:t>2. В случае</w:t>
      </w:r>
      <w:r>
        <w:rPr>
          <w:rFonts w:cs="Arial"/>
          <w:szCs w:val="22"/>
        </w:rPr>
        <w:t xml:space="preserve"> принятия нашей оферты, заключить с ОАО «</w:t>
      </w:r>
      <w:proofErr w:type="spellStart"/>
      <w:r>
        <w:rPr>
          <w:rFonts w:cs="Arial"/>
          <w:szCs w:val="22"/>
        </w:rPr>
        <w:t>Славнефть</w:t>
      </w:r>
      <w:proofErr w:type="spellEnd"/>
      <w:r>
        <w:rPr>
          <w:rFonts w:cs="Arial"/>
          <w:szCs w:val="22"/>
        </w:rPr>
        <w:t xml:space="preserve">-ЯНОС» договор подряда </w:t>
      </w:r>
      <w:r w:rsidRPr="00CB0DC6">
        <w:rPr>
          <w:rFonts w:cs="Arial"/>
          <w:b/>
          <w:szCs w:val="22"/>
        </w:rPr>
        <w:t>на</w:t>
      </w:r>
      <w:r>
        <w:rPr>
          <w:rFonts w:cs="Arial"/>
          <w:szCs w:val="22"/>
        </w:rPr>
        <w:t xml:space="preserve"> </w:t>
      </w:r>
      <w:r w:rsidR="00A83BB2" w:rsidRPr="00F61758">
        <w:rPr>
          <w:rFonts w:cs="Arial"/>
          <w:b/>
          <w:szCs w:val="22"/>
        </w:rPr>
        <w:t xml:space="preserve">выполнение работ по </w:t>
      </w:r>
      <w:r w:rsidR="006D7F15">
        <w:rPr>
          <w:rFonts w:cs="Arial"/>
          <w:b/>
          <w:szCs w:val="22"/>
        </w:rPr>
        <w:t>ремонту</w:t>
      </w:r>
      <w:r w:rsidR="00B13576" w:rsidRPr="00BE33D3">
        <w:rPr>
          <w:rFonts w:cs="Arial"/>
          <w:b/>
          <w:szCs w:val="22"/>
        </w:rPr>
        <w:t xml:space="preserve"> кондиционеров ОАО «</w:t>
      </w:r>
      <w:proofErr w:type="spellStart"/>
      <w:r w:rsidR="00B13576" w:rsidRPr="00BE33D3">
        <w:rPr>
          <w:rFonts w:cs="Arial"/>
          <w:b/>
          <w:szCs w:val="22"/>
        </w:rPr>
        <w:t>Славнефть</w:t>
      </w:r>
      <w:proofErr w:type="spellEnd"/>
      <w:r w:rsidR="00B13576" w:rsidRPr="00BE33D3">
        <w:rPr>
          <w:rFonts w:cs="Arial"/>
          <w:b/>
          <w:szCs w:val="22"/>
        </w:rPr>
        <w:t>-ЯНОС»</w:t>
      </w:r>
      <w:r w:rsidR="00072884">
        <w:rPr>
          <w:rFonts w:cs="Arial"/>
          <w:b/>
          <w:szCs w:val="22"/>
        </w:rPr>
        <w:t xml:space="preserve"> </w:t>
      </w:r>
      <w:r w:rsidRPr="00F221A0">
        <w:rPr>
          <w:rFonts w:cs="Arial"/>
          <w:szCs w:val="22"/>
        </w:rPr>
        <w:t>н</w:t>
      </w:r>
      <w:r>
        <w:rPr>
          <w:rFonts w:cs="Arial"/>
          <w:szCs w:val="22"/>
        </w:rPr>
        <w:t xml:space="preserve">а условиях указанного предложения делать оферты не позднее 20 (двадцати) календарных дней с момента уведомления о принятии нашей оферты. </w:t>
      </w:r>
    </w:p>
    <w:p w:rsidR="00CB2DD4" w:rsidRDefault="00CB2DD4" w:rsidP="00CB2DD4">
      <w:pPr>
        <w:ind w:firstLine="567"/>
        <w:jc w:val="both"/>
        <w:rPr>
          <w:szCs w:val="22"/>
        </w:rPr>
      </w:pPr>
      <w:r>
        <w:rPr>
          <w:szCs w:val="22"/>
        </w:rPr>
        <w:t xml:space="preserve">Если по каким-либо причинам мы откажемся </w:t>
      </w:r>
      <w:r>
        <w:rPr>
          <w:color w:val="000000"/>
          <w:szCs w:val="22"/>
        </w:rPr>
        <w:t>(уклонимся)</w:t>
      </w:r>
      <w:r>
        <w:rPr>
          <w:color w:val="FF0000"/>
          <w:szCs w:val="22"/>
        </w:rPr>
        <w:t xml:space="preserve"> </w:t>
      </w:r>
      <w:r>
        <w:rPr>
          <w:szCs w:val="22"/>
        </w:rPr>
        <w:t xml:space="preserve">от подписания договора на предложенных нами в оферте </w:t>
      </w:r>
      <w:r>
        <w:rPr>
          <w:b/>
          <w:szCs w:val="22"/>
        </w:rPr>
        <w:t>&lt;номер оферты&gt;</w:t>
      </w:r>
      <w:r>
        <w:rPr>
          <w:szCs w:val="22"/>
        </w:rPr>
        <w:t xml:space="preserve"> от </w:t>
      </w:r>
      <w:r>
        <w:rPr>
          <w:b/>
          <w:szCs w:val="22"/>
        </w:rPr>
        <w:t xml:space="preserve">&lt;дата оферты&gt; </w:t>
      </w:r>
      <w:r>
        <w:rPr>
          <w:szCs w:val="22"/>
        </w:rPr>
        <w:t>условиях после получения уведомления об акцепте оферты со стороны ОАО "</w:t>
      </w:r>
      <w:proofErr w:type="spellStart"/>
      <w:r>
        <w:rPr>
          <w:szCs w:val="22"/>
        </w:rPr>
        <w:t>Славнефть</w:t>
      </w:r>
      <w:proofErr w:type="spellEnd"/>
      <w:r>
        <w:rPr>
          <w:szCs w:val="22"/>
        </w:rPr>
        <w:t>-ЯНОС", мы обязуемся безусловно и безоговорочно, не позднее пяти календарных дней после истечения срока, установленного для подписания договора подряда (или дня отказа), уплатить Обществу штрафную неустойку в размере 10% от суммы акцептованной Оферты. Признаем, что при несвоевременной или неполной уплате штрафной неустойки ОАО "</w:t>
      </w:r>
      <w:proofErr w:type="spellStart"/>
      <w:r>
        <w:rPr>
          <w:szCs w:val="22"/>
        </w:rPr>
        <w:t>Славнефть</w:t>
      </w:r>
      <w:proofErr w:type="spellEnd"/>
      <w:r>
        <w:rPr>
          <w:szCs w:val="22"/>
        </w:rPr>
        <w:t xml:space="preserve">-ЯНОС" вправе начислить, мы обязаны уплатить, пени в размере 0,5% от несвоевременно уплаченной суммы до момента полного погашения. </w:t>
      </w:r>
    </w:p>
    <w:p w:rsidR="00B445D7" w:rsidRPr="002E571A" w:rsidRDefault="00C55087" w:rsidP="00B445D7">
      <w:pPr>
        <w:rPr>
          <w:rFonts w:cs="Arial"/>
          <w:szCs w:val="22"/>
        </w:rPr>
      </w:pPr>
      <w:r>
        <w:rPr>
          <w:rFonts w:cs="Arial"/>
          <w:szCs w:val="22"/>
        </w:rPr>
        <w:t>3</w:t>
      </w:r>
      <w:r w:rsidR="00B445D7" w:rsidRPr="002E571A">
        <w:rPr>
          <w:rFonts w:cs="Arial"/>
          <w:szCs w:val="22"/>
        </w:rPr>
        <w:t>. Сообщаем о себе следующее:</w:t>
      </w:r>
    </w:p>
    <w:p w:rsidR="00B445D7" w:rsidRPr="002E571A" w:rsidRDefault="00B445D7" w:rsidP="00B445D7">
      <w:pPr>
        <w:ind w:left="540"/>
        <w:rPr>
          <w:rFonts w:cs="Arial"/>
          <w:szCs w:val="22"/>
        </w:rPr>
      </w:pPr>
      <w:r w:rsidRPr="002E571A">
        <w:rPr>
          <w:rFonts w:cs="Arial"/>
          <w:szCs w:val="22"/>
        </w:rPr>
        <w:t>Наименование организации: _____________________________________________________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C55087" w:rsidP="00B445D7">
      <w:pPr>
        <w:jc w:val="both"/>
        <w:rPr>
          <w:rFonts w:cs="Arial"/>
          <w:szCs w:val="22"/>
        </w:rPr>
      </w:pPr>
      <w:r>
        <w:rPr>
          <w:rFonts w:cs="Arial"/>
          <w:szCs w:val="22"/>
        </w:rPr>
        <w:t>4</w:t>
      </w:r>
      <w:r w:rsidR="00B445D7" w:rsidRPr="002E571A">
        <w:rPr>
          <w:rFonts w:cs="Arial"/>
          <w:szCs w:val="22"/>
        </w:rPr>
        <w:t xml:space="preserve">. Мы признаем </w:t>
      </w:r>
      <w:r w:rsidR="00B445D7" w:rsidRPr="00707A8E">
        <w:rPr>
          <w:rFonts w:cs="Arial"/>
          <w:szCs w:val="22"/>
        </w:rPr>
        <w:t>право ОАО «</w:t>
      </w:r>
      <w:proofErr w:type="spellStart"/>
      <w:r w:rsidR="00B445D7" w:rsidRPr="00707A8E">
        <w:rPr>
          <w:rFonts w:cs="Arial"/>
          <w:szCs w:val="22"/>
        </w:rPr>
        <w:t>Славнефть</w:t>
      </w:r>
      <w:proofErr w:type="spellEnd"/>
      <w:r w:rsidR="00B445D7" w:rsidRPr="00707A8E">
        <w:rPr>
          <w:rFonts w:cs="Arial"/>
          <w:szCs w:val="22"/>
        </w:rPr>
        <w:t>-ЯНОС» не акцептовать ни одну из оферт, и в этом случае мы не будем иметь претензий к Тендерной комиссии и ОАО «</w:t>
      </w:r>
      <w:proofErr w:type="spellStart"/>
      <w:r w:rsidR="00B445D7" w:rsidRPr="00707A8E">
        <w:rPr>
          <w:rFonts w:cs="Arial"/>
          <w:szCs w:val="22"/>
        </w:rPr>
        <w:t>Славнефть</w:t>
      </w:r>
      <w:proofErr w:type="spellEnd"/>
      <w:r w:rsidR="00B445D7" w:rsidRPr="00707A8E">
        <w:rPr>
          <w:rFonts w:cs="Arial"/>
          <w:szCs w:val="22"/>
        </w:rPr>
        <w:t>-ЯНОС».</w:t>
      </w:r>
    </w:p>
    <w:p w:rsidR="00B445D7" w:rsidRPr="002E571A" w:rsidRDefault="00C55087" w:rsidP="00B445D7">
      <w:pPr>
        <w:pBdr>
          <w:bottom w:val="single" w:sz="4" w:space="1" w:color="auto"/>
        </w:pBdr>
        <w:jc w:val="both"/>
        <w:rPr>
          <w:rFonts w:cs="Arial"/>
          <w:szCs w:val="22"/>
        </w:rPr>
      </w:pPr>
      <w:r>
        <w:rPr>
          <w:rFonts w:cs="Arial"/>
          <w:szCs w:val="22"/>
        </w:rPr>
        <w:lastRenderedPageBreak/>
        <w:t>5</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2E571A" w:rsidRDefault="001319DA" w:rsidP="00705ED3">
      <w:pPr>
        <w:ind w:left="1416" w:firstLine="708"/>
        <w:jc w:val="right"/>
        <w:rPr>
          <w:b/>
        </w:rPr>
      </w:pPr>
      <w:r w:rsidRPr="002E571A">
        <w:rPr>
          <w:b/>
        </w:rPr>
        <w:lastRenderedPageBreak/>
        <w:t>Форма 5 «Предложение о заключении договора»</w:t>
      </w:r>
    </w:p>
    <w:p w:rsidR="001319DA" w:rsidRPr="002E571A" w:rsidRDefault="001319DA" w:rsidP="001319DA">
      <w:pPr>
        <w:rPr>
          <w:rFonts w:cs="Arial"/>
          <w:szCs w:val="22"/>
        </w:rPr>
      </w:pPr>
      <w:r w:rsidRPr="002E571A">
        <w:rPr>
          <w:rFonts w:cs="Arial"/>
          <w:szCs w:val="22"/>
        </w:rPr>
        <w:t>На бланке участника закупки</w:t>
      </w:r>
    </w:p>
    <w:p w:rsidR="001319DA" w:rsidRDefault="001319DA" w:rsidP="001319DA">
      <w:pPr>
        <w:ind w:left="5400"/>
        <w:jc w:val="both"/>
        <w:rPr>
          <w:rFonts w:cs="Arial"/>
          <w:szCs w:val="22"/>
        </w:rPr>
      </w:pPr>
      <w:r w:rsidRPr="002E571A">
        <w:rPr>
          <w:rFonts w:cs="Arial"/>
          <w:szCs w:val="22"/>
        </w:rPr>
        <w:t xml:space="preserve">Адрес: </w:t>
      </w:r>
      <w:r w:rsidRPr="003C412D">
        <w:rPr>
          <w:rFonts w:cs="Arial"/>
          <w:szCs w:val="22"/>
        </w:rPr>
        <w:t>1500</w:t>
      </w:r>
      <w:r>
        <w:rPr>
          <w:rFonts w:cs="Arial"/>
          <w:szCs w:val="22"/>
        </w:rPr>
        <w:t>23</w:t>
      </w:r>
      <w:r w:rsidRPr="003C412D">
        <w:rPr>
          <w:rFonts w:cs="Arial"/>
          <w:szCs w:val="22"/>
        </w:rPr>
        <w:t>, г. Ярославль, Московский пр., д.130</w:t>
      </w:r>
    </w:p>
    <w:p w:rsidR="001319DA" w:rsidRDefault="001319DA" w:rsidP="001319DA">
      <w:pPr>
        <w:ind w:left="5400"/>
        <w:jc w:val="both"/>
        <w:rPr>
          <w:rFonts w:cs="Arial"/>
          <w:szCs w:val="22"/>
        </w:rPr>
      </w:pPr>
    </w:p>
    <w:p w:rsidR="001319DA" w:rsidRPr="002E571A" w:rsidRDefault="001319DA" w:rsidP="001319DA">
      <w:pPr>
        <w:jc w:val="center"/>
        <w:rPr>
          <w:rFonts w:cs="Arial"/>
          <w:b/>
          <w:szCs w:val="22"/>
        </w:rPr>
      </w:pPr>
      <w:r w:rsidRPr="002E571A">
        <w:rPr>
          <w:rFonts w:cs="Arial"/>
          <w:b/>
          <w:szCs w:val="22"/>
        </w:rPr>
        <w:t xml:space="preserve">ПРЕДЛОЖЕНИЕ О ЗАКЛЮЧЕНИИ </w:t>
      </w:r>
      <w:r w:rsidRPr="00A268E9">
        <w:rPr>
          <w:rFonts w:cs="Arial"/>
          <w:b/>
          <w:szCs w:val="22"/>
        </w:rPr>
        <w:t>ДОГОВОРА</w:t>
      </w:r>
    </w:p>
    <w:p w:rsidR="001319DA" w:rsidRPr="002E571A" w:rsidRDefault="001319DA" w:rsidP="001319DA">
      <w:pPr>
        <w:jc w:val="center"/>
        <w:rPr>
          <w:rFonts w:cs="Arial"/>
          <w:szCs w:val="22"/>
        </w:rPr>
      </w:pPr>
      <w:r w:rsidRPr="002E571A">
        <w:rPr>
          <w:rFonts w:cs="Arial"/>
          <w:szCs w:val="22"/>
        </w:rPr>
        <w:t>(безотзывная оферта)</w:t>
      </w:r>
    </w:p>
    <w:p w:rsidR="001319DA" w:rsidRPr="002E571A" w:rsidRDefault="001319DA" w:rsidP="001319DA">
      <w:pPr>
        <w:jc w:val="both"/>
        <w:rPr>
          <w:rFonts w:cs="Arial"/>
          <w:szCs w:val="22"/>
        </w:rPr>
      </w:pPr>
      <w:r w:rsidRPr="002E571A">
        <w:rPr>
          <w:rFonts w:cs="Arial"/>
          <w:szCs w:val="22"/>
        </w:rPr>
        <w:t>«____» __________________ ______ г.</w:t>
      </w:r>
    </w:p>
    <w:p w:rsidR="001319DA" w:rsidRPr="002E571A" w:rsidRDefault="001319DA" w:rsidP="001319DA">
      <w:pPr>
        <w:ind w:firstLine="720"/>
        <w:jc w:val="both"/>
        <w:rPr>
          <w:rFonts w:cs="Arial"/>
          <w:szCs w:val="22"/>
        </w:rPr>
      </w:pPr>
      <w:r w:rsidRPr="002E571A">
        <w:rPr>
          <w:rFonts w:cs="Arial"/>
          <w:szCs w:val="22"/>
        </w:rPr>
        <w:t xml:space="preserve">___________________________________________________ направляет настоящую </w:t>
      </w:r>
      <w:r w:rsidRPr="008663F1">
        <w:rPr>
          <w:rFonts w:cs="Arial"/>
          <w:szCs w:val="22"/>
        </w:rPr>
        <w:t>оферту ОАО «</w:t>
      </w:r>
      <w:proofErr w:type="spellStart"/>
      <w:r w:rsidRPr="008663F1">
        <w:rPr>
          <w:rFonts w:cs="Arial"/>
          <w:szCs w:val="22"/>
        </w:rPr>
        <w:t>Славнефть</w:t>
      </w:r>
      <w:proofErr w:type="spellEnd"/>
      <w:r w:rsidRPr="008663F1">
        <w:rPr>
          <w:rFonts w:cs="Arial"/>
          <w:szCs w:val="22"/>
        </w:rPr>
        <w:t>-ЯНОС» с</w:t>
      </w:r>
      <w:r w:rsidRPr="002E571A">
        <w:rPr>
          <w:rFonts w:cs="Arial"/>
          <w:szCs w:val="22"/>
        </w:rPr>
        <w:t xml:space="preserve">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9"/>
        <w:gridCol w:w="3093"/>
      </w:tblGrid>
      <w:tr w:rsidR="001319DA" w:rsidRPr="002E571A" w:rsidTr="00D04D18">
        <w:trPr>
          <w:trHeight w:val="363"/>
        </w:trPr>
        <w:tc>
          <w:tcPr>
            <w:tcW w:w="6369" w:type="dxa"/>
          </w:tcPr>
          <w:p w:rsidR="001319DA" w:rsidRPr="002E571A" w:rsidRDefault="001319DA" w:rsidP="009E4575">
            <w:pPr>
              <w:tabs>
                <w:tab w:val="left" w:pos="3240"/>
              </w:tabs>
              <w:rPr>
                <w:rFonts w:cs="Arial"/>
                <w:sz w:val="20"/>
                <w:szCs w:val="20"/>
              </w:rPr>
            </w:pPr>
            <w:r w:rsidRPr="002E571A">
              <w:rPr>
                <w:rFonts w:cs="Arial"/>
                <w:sz w:val="20"/>
                <w:szCs w:val="20"/>
              </w:rPr>
              <w:t xml:space="preserve">Предмет оферты </w:t>
            </w:r>
            <w:r w:rsidRPr="002E571A">
              <w:rPr>
                <w:rFonts w:cs="Arial"/>
                <w:sz w:val="20"/>
                <w:szCs w:val="20"/>
              </w:rPr>
              <w:br/>
              <w:t>(указывается в соответствии с Требованиями к предмету закупки)</w:t>
            </w:r>
          </w:p>
        </w:tc>
        <w:tc>
          <w:tcPr>
            <w:tcW w:w="3093" w:type="dxa"/>
          </w:tcPr>
          <w:p w:rsidR="001319DA" w:rsidRPr="000435A4" w:rsidRDefault="00A83BB2" w:rsidP="003B0914">
            <w:pPr>
              <w:jc w:val="both"/>
              <w:rPr>
                <w:rFonts w:cs="Arial"/>
                <w:sz w:val="20"/>
                <w:szCs w:val="20"/>
              </w:rPr>
            </w:pPr>
            <w:r>
              <w:rPr>
                <w:rFonts w:cs="Arial"/>
                <w:sz w:val="20"/>
                <w:szCs w:val="20"/>
              </w:rPr>
              <w:t>В</w:t>
            </w:r>
            <w:r w:rsidRPr="00A83BB2">
              <w:rPr>
                <w:rFonts w:cs="Arial"/>
                <w:sz w:val="20"/>
                <w:szCs w:val="20"/>
              </w:rPr>
              <w:t xml:space="preserve">ыполнение работ по </w:t>
            </w:r>
            <w:r w:rsidR="003B0914">
              <w:rPr>
                <w:rFonts w:cs="Arial"/>
                <w:sz w:val="20"/>
                <w:szCs w:val="20"/>
              </w:rPr>
              <w:t>ремонту</w:t>
            </w:r>
            <w:r w:rsidR="00B13576" w:rsidRPr="00B13576">
              <w:rPr>
                <w:rFonts w:cs="Arial"/>
                <w:sz w:val="20"/>
                <w:szCs w:val="20"/>
              </w:rPr>
              <w:t xml:space="preserve"> кондиционеров ОАО «</w:t>
            </w:r>
            <w:proofErr w:type="spellStart"/>
            <w:r w:rsidR="00B13576" w:rsidRPr="00B13576">
              <w:rPr>
                <w:rFonts w:cs="Arial"/>
                <w:sz w:val="20"/>
                <w:szCs w:val="20"/>
              </w:rPr>
              <w:t>Славнефть</w:t>
            </w:r>
            <w:proofErr w:type="spellEnd"/>
            <w:r w:rsidR="00B13576" w:rsidRPr="00B13576">
              <w:rPr>
                <w:rFonts w:cs="Arial"/>
                <w:sz w:val="20"/>
                <w:szCs w:val="20"/>
              </w:rPr>
              <w:t>-ЯНОС»</w:t>
            </w:r>
          </w:p>
        </w:tc>
      </w:tr>
      <w:tr w:rsidR="001319DA" w:rsidRPr="002E571A" w:rsidTr="00D04D18">
        <w:trPr>
          <w:trHeight w:val="521"/>
        </w:trPr>
        <w:tc>
          <w:tcPr>
            <w:tcW w:w="6369" w:type="dxa"/>
          </w:tcPr>
          <w:p w:rsidR="001319DA" w:rsidRPr="002E571A" w:rsidRDefault="001319DA" w:rsidP="00D04D18">
            <w:pPr>
              <w:tabs>
                <w:tab w:val="left" w:pos="2880"/>
                <w:tab w:val="left" w:pos="3240"/>
              </w:tabs>
              <w:rPr>
                <w:rFonts w:cs="Arial"/>
                <w:sz w:val="20"/>
                <w:szCs w:val="20"/>
              </w:rPr>
            </w:pPr>
            <w:r w:rsidRPr="002E571A">
              <w:rPr>
                <w:rFonts w:cs="Arial"/>
                <w:sz w:val="20"/>
                <w:szCs w:val="20"/>
              </w:rPr>
              <w:t xml:space="preserve">Срок выполнения работ </w:t>
            </w:r>
          </w:p>
        </w:tc>
        <w:tc>
          <w:tcPr>
            <w:tcW w:w="3093" w:type="dxa"/>
          </w:tcPr>
          <w:p w:rsidR="001319DA" w:rsidRPr="002E571A" w:rsidRDefault="001319DA" w:rsidP="00D04D18">
            <w:pPr>
              <w:tabs>
                <w:tab w:val="left" w:pos="3240"/>
              </w:tabs>
              <w:jc w:val="both"/>
              <w:rPr>
                <w:rFonts w:cs="Arial"/>
                <w:sz w:val="20"/>
                <w:szCs w:val="20"/>
              </w:rPr>
            </w:pPr>
          </w:p>
        </w:tc>
      </w:tr>
      <w:tr w:rsidR="002247A1" w:rsidRPr="002E571A" w:rsidTr="00D04D18">
        <w:trPr>
          <w:trHeight w:val="675"/>
        </w:trPr>
        <w:tc>
          <w:tcPr>
            <w:tcW w:w="6369" w:type="dxa"/>
          </w:tcPr>
          <w:p w:rsidR="002247A1" w:rsidRPr="00946A48" w:rsidRDefault="004D6E16" w:rsidP="003B0914">
            <w:pPr>
              <w:tabs>
                <w:tab w:val="left" w:pos="3240"/>
              </w:tabs>
              <w:rPr>
                <w:rFonts w:cs="Arial"/>
                <w:sz w:val="20"/>
                <w:szCs w:val="20"/>
              </w:rPr>
            </w:pPr>
            <w:r w:rsidRPr="004D6E16">
              <w:rPr>
                <w:rFonts w:cs="Arial"/>
                <w:sz w:val="20"/>
                <w:szCs w:val="20"/>
              </w:rPr>
              <w:t xml:space="preserve">Стоимость обслуживания </w:t>
            </w:r>
            <w:r w:rsidR="003B0914">
              <w:rPr>
                <w:rFonts w:cs="Arial"/>
                <w:sz w:val="20"/>
                <w:szCs w:val="20"/>
              </w:rPr>
              <w:t>работ</w:t>
            </w:r>
            <w:r w:rsidR="002247A1" w:rsidRPr="00946A48">
              <w:rPr>
                <w:rFonts w:cs="Arial"/>
                <w:sz w:val="20"/>
                <w:szCs w:val="20"/>
              </w:rPr>
              <w:t>, рублей без НДС</w:t>
            </w:r>
            <w:r w:rsidR="00D70A79">
              <w:rPr>
                <w:rFonts w:cs="Arial"/>
                <w:sz w:val="20"/>
                <w:szCs w:val="20"/>
              </w:rPr>
              <w:t xml:space="preserve"> </w:t>
            </w:r>
          </w:p>
        </w:tc>
        <w:tc>
          <w:tcPr>
            <w:tcW w:w="3093" w:type="dxa"/>
          </w:tcPr>
          <w:p w:rsidR="002247A1" w:rsidRPr="002E571A" w:rsidRDefault="00673DB9" w:rsidP="00D04D18">
            <w:pPr>
              <w:tabs>
                <w:tab w:val="left" w:pos="3240"/>
              </w:tabs>
              <w:jc w:val="both"/>
              <w:rPr>
                <w:rFonts w:cs="Arial"/>
                <w:sz w:val="20"/>
                <w:szCs w:val="20"/>
              </w:rPr>
            </w:pPr>
            <w:r w:rsidRPr="00673DB9">
              <w:rPr>
                <w:rFonts w:cs="Arial"/>
                <w:sz w:val="20"/>
                <w:szCs w:val="20"/>
              </w:rPr>
              <w:t>Регламент определения стоимости работ на весь период их выполнения</w:t>
            </w:r>
            <w:r>
              <w:rPr>
                <w:rFonts w:cs="Arial"/>
                <w:sz w:val="20"/>
                <w:szCs w:val="20"/>
              </w:rPr>
              <w:t xml:space="preserve"> (Приложение №5)</w:t>
            </w:r>
          </w:p>
        </w:tc>
      </w:tr>
      <w:tr w:rsidR="00946A48" w:rsidRPr="002E571A" w:rsidTr="00D04D18">
        <w:trPr>
          <w:trHeight w:val="269"/>
        </w:trPr>
        <w:tc>
          <w:tcPr>
            <w:tcW w:w="6369" w:type="dxa"/>
          </w:tcPr>
          <w:p w:rsidR="00946A48" w:rsidRPr="002E571A" w:rsidRDefault="00946A48" w:rsidP="00D04D18">
            <w:pPr>
              <w:tabs>
                <w:tab w:val="left" w:pos="3240"/>
              </w:tabs>
              <w:rPr>
                <w:rFonts w:cs="Arial"/>
                <w:sz w:val="20"/>
                <w:szCs w:val="20"/>
              </w:rPr>
            </w:pPr>
            <w:r w:rsidRPr="002E571A">
              <w:rPr>
                <w:rFonts w:cs="Arial"/>
                <w:sz w:val="20"/>
                <w:szCs w:val="20"/>
              </w:rPr>
              <w:t>Наличие скидок или условия их получения</w:t>
            </w:r>
          </w:p>
        </w:tc>
        <w:tc>
          <w:tcPr>
            <w:tcW w:w="3093" w:type="dxa"/>
          </w:tcPr>
          <w:p w:rsidR="00946A48" w:rsidRPr="002E571A" w:rsidRDefault="00946A48" w:rsidP="00D04D18">
            <w:pPr>
              <w:tabs>
                <w:tab w:val="left" w:pos="3240"/>
              </w:tabs>
              <w:jc w:val="both"/>
              <w:rPr>
                <w:rFonts w:cs="Arial"/>
                <w:sz w:val="20"/>
                <w:szCs w:val="20"/>
              </w:rPr>
            </w:pPr>
          </w:p>
        </w:tc>
      </w:tr>
      <w:tr w:rsidR="00946A48" w:rsidRPr="002E571A" w:rsidTr="00D04D18">
        <w:trPr>
          <w:trHeight w:val="198"/>
        </w:trPr>
        <w:tc>
          <w:tcPr>
            <w:tcW w:w="6369" w:type="dxa"/>
          </w:tcPr>
          <w:p w:rsidR="00946A48" w:rsidRPr="002E571A" w:rsidRDefault="00946A48" w:rsidP="00D04D18">
            <w:pPr>
              <w:tabs>
                <w:tab w:val="left" w:pos="3240"/>
              </w:tabs>
              <w:rPr>
                <w:rFonts w:cs="Arial"/>
                <w:sz w:val="20"/>
                <w:szCs w:val="20"/>
                <w:lang w:val="en-US"/>
              </w:rPr>
            </w:pPr>
            <w:r w:rsidRPr="002E571A">
              <w:rPr>
                <w:rFonts w:cs="Arial"/>
                <w:sz w:val="20"/>
                <w:szCs w:val="20"/>
              </w:rPr>
              <w:t>Условия оплаты</w:t>
            </w:r>
          </w:p>
        </w:tc>
        <w:tc>
          <w:tcPr>
            <w:tcW w:w="3093" w:type="dxa"/>
          </w:tcPr>
          <w:p w:rsidR="00946A48" w:rsidRPr="002E571A" w:rsidRDefault="00946A48" w:rsidP="00D04D18">
            <w:pPr>
              <w:tabs>
                <w:tab w:val="left" w:pos="3240"/>
              </w:tabs>
              <w:jc w:val="both"/>
              <w:rPr>
                <w:rFonts w:cs="Arial"/>
                <w:sz w:val="20"/>
                <w:szCs w:val="20"/>
              </w:rPr>
            </w:pPr>
          </w:p>
        </w:tc>
      </w:tr>
      <w:tr w:rsidR="00946A48" w:rsidRPr="002E571A" w:rsidTr="00D04D18">
        <w:trPr>
          <w:trHeight w:val="239"/>
        </w:trPr>
        <w:tc>
          <w:tcPr>
            <w:tcW w:w="6369" w:type="dxa"/>
          </w:tcPr>
          <w:p w:rsidR="00946A48" w:rsidRPr="002E571A" w:rsidRDefault="00946A48" w:rsidP="00D04D18">
            <w:pPr>
              <w:tabs>
                <w:tab w:val="left" w:pos="3240"/>
              </w:tabs>
              <w:rPr>
                <w:rFonts w:cs="Arial"/>
                <w:sz w:val="20"/>
                <w:szCs w:val="20"/>
              </w:rPr>
            </w:pPr>
            <w:r w:rsidRPr="002E571A">
              <w:rPr>
                <w:rFonts w:cs="Arial"/>
                <w:sz w:val="20"/>
                <w:szCs w:val="20"/>
              </w:rPr>
              <w:t>Дополнительные условия</w:t>
            </w:r>
          </w:p>
        </w:tc>
        <w:tc>
          <w:tcPr>
            <w:tcW w:w="3093" w:type="dxa"/>
          </w:tcPr>
          <w:p w:rsidR="00946A48" w:rsidRPr="002E571A" w:rsidRDefault="00946A48" w:rsidP="00D04D18">
            <w:pPr>
              <w:tabs>
                <w:tab w:val="left" w:pos="3240"/>
              </w:tabs>
              <w:jc w:val="both"/>
              <w:rPr>
                <w:rFonts w:cs="Arial"/>
                <w:sz w:val="20"/>
                <w:szCs w:val="20"/>
              </w:rPr>
            </w:pPr>
          </w:p>
        </w:tc>
      </w:tr>
    </w:tbl>
    <w:p w:rsidR="007E057B" w:rsidRPr="00C55087" w:rsidRDefault="007E057B" w:rsidP="0006235C">
      <w:pPr>
        <w:pStyle w:val="ac"/>
        <w:spacing w:before="0"/>
        <w:ind w:left="780"/>
        <w:jc w:val="both"/>
        <w:rPr>
          <w:rFonts w:cs="Arial"/>
          <w:szCs w:val="22"/>
        </w:rPr>
      </w:pPr>
    </w:p>
    <w:p w:rsidR="001319DA" w:rsidRPr="002E571A" w:rsidRDefault="001319DA" w:rsidP="001319DA">
      <w:pPr>
        <w:numPr>
          <w:ilvl w:val="0"/>
          <w:numId w:val="7"/>
        </w:numPr>
        <w:spacing w:before="0"/>
        <w:jc w:val="both"/>
        <w:rPr>
          <w:rFonts w:cs="Arial"/>
          <w:szCs w:val="22"/>
        </w:rPr>
      </w:pPr>
      <w:r w:rsidRPr="002E571A">
        <w:rPr>
          <w:rFonts w:cs="Arial"/>
          <w:szCs w:val="22"/>
        </w:rPr>
        <w:t>Настоящее предложение может быть акцептовано до «____» __________________ _____ г.</w:t>
      </w:r>
    </w:p>
    <w:p w:rsidR="001319DA" w:rsidRPr="002E571A" w:rsidRDefault="001319DA" w:rsidP="001319DA">
      <w:pPr>
        <w:numPr>
          <w:ilvl w:val="0"/>
          <w:numId w:val="7"/>
        </w:numPr>
        <w:spacing w:before="0"/>
        <w:jc w:val="both"/>
        <w:rPr>
          <w:rFonts w:cs="Arial"/>
          <w:szCs w:val="22"/>
        </w:rPr>
      </w:pPr>
      <w:r w:rsidRPr="002E571A">
        <w:rPr>
          <w:rFonts w:cs="Arial"/>
          <w:szCs w:val="22"/>
        </w:rPr>
        <w:t>Настоящее предложение не может быть отозвано и является безотзывной офертой.</w:t>
      </w:r>
    </w:p>
    <w:p w:rsidR="001319DA" w:rsidRPr="002E571A" w:rsidRDefault="001319DA" w:rsidP="001319DA">
      <w:pPr>
        <w:numPr>
          <w:ilvl w:val="0"/>
          <w:numId w:val="7"/>
        </w:numPr>
        <w:spacing w:before="0"/>
        <w:jc w:val="both"/>
        <w:rPr>
          <w:rFonts w:cs="Arial"/>
          <w:szCs w:val="22"/>
        </w:rPr>
      </w:pPr>
      <w:r w:rsidRPr="002E571A">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1319DA" w:rsidRPr="002E571A" w:rsidRDefault="001319DA" w:rsidP="001319DA">
      <w:pPr>
        <w:numPr>
          <w:ilvl w:val="0"/>
          <w:numId w:val="7"/>
        </w:numPr>
        <w:spacing w:before="0"/>
        <w:jc w:val="both"/>
        <w:rPr>
          <w:rFonts w:cs="Arial"/>
          <w:szCs w:val="22"/>
        </w:rPr>
      </w:pPr>
      <w:r w:rsidRPr="002E571A">
        <w:rPr>
          <w:rFonts w:cs="Arial"/>
          <w:szCs w:val="22"/>
        </w:rPr>
        <w:t xml:space="preserve">Настоящая оферта может быть акцептована не более одного раза. </w:t>
      </w:r>
    </w:p>
    <w:p w:rsidR="001319DA" w:rsidRPr="002E571A" w:rsidRDefault="001319DA" w:rsidP="001319DA">
      <w:pPr>
        <w:numPr>
          <w:ilvl w:val="0"/>
          <w:numId w:val="7"/>
        </w:numPr>
        <w:spacing w:before="0"/>
        <w:jc w:val="both"/>
        <w:rPr>
          <w:rFonts w:cs="Arial"/>
          <w:szCs w:val="22"/>
        </w:rPr>
      </w:pPr>
      <w:r w:rsidRPr="002E571A">
        <w:rPr>
          <w:rFonts w:cs="Arial"/>
          <w:szCs w:val="22"/>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1319DA" w:rsidRPr="002E571A" w:rsidRDefault="001319DA" w:rsidP="001319DA">
      <w:pPr>
        <w:numPr>
          <w:ilvl w:val="0"/>
          <w:numId w:val="7"/>
        </w:numPr>
        <w:spacing w:before="0"/>
        <w:jc w:val="both"/>
        <w:rPr>
          <w:rFonts w:cs="Arial"/>
          <w:szCs w:val="22"/>
        </w:rPr>
      </w:pPr>
      <w:r w:rsidRPr="002E571A">
        <w:rPr>
          <w:rFonts w:cs="Arial"/>
          <w:szCs w:val="22"/>
        </w:rPr>
        <w:t>Более подробные условия оферты содержатся в приложениях, являющихся неотъемлемой частью оферты.</w:t>
      </w:r>
    </w:p>
    <w:p w:rsidR="001319DA" w:rsidRPr="002E571A" w:rsidRDefault="001319DA" w:rsidP="001319DA">
      <w:pPr>
        <w:spacing w:before="0"/>
        <w:jc w:val="both"/>
        <w:rPr>
          <w:rFonts w:cs="Arial"/>
          <w:szCs w:val="22"/>
        </w:rPr>
      </w:pPr>
    </w:p>
    <w:p w:rsidR="001319DA" w:rsidRDefault="001319DA" w:rsidP="00C44C8A">
      <w:pPr>
        <w:rPr>
          <w:rFonts w:cs="Arial"/>
          <w:szCs w:val="22"/>
        </w:rPr>
      </w:pPr>
      <w:proofErr w:type="gramStart"/>
      <w:r w:rsidRPr="002E571A">
        <w:rPr>
          <w:rFonts w:cs="Arial"/>
          <w:szCs w:val="22"/>
        </w:rPr>
        <w:t>Подпись:_</w:t>
      </w:r>
      <w:proofErr w:type="gramEnd"/>
      <w:r w:rsidRPr="002E571A">
        <w:rPr>
          <w:rFonts w:cs="Arial"/>
          <w:szCs w:val="22"/>
        </w:rPr>
        <w:t>_______________________________ /Должность, Фамилия И.О./</w:t>
      </w:r>
      <w:r w:rsidRPr="002E571A">
        <w:rPr>
          <w:rFonts w:cs="Arial"/>
          <w:szCs w:val="22"/>
        </w:rPr>
        <w:tab/>
      </w:r>
      <w:r w:rsidRPr="002E571A">
        <w:rPr>
          <w:rFonts w:cs="Arial"/>
          <w:szCs w:val="22"/>
        </w:rPr>
        <w:tab/>
        <w:t>МП</w:t>
      </w:r>
    </w:p>
    <w:p w:rsidR="00A83BB2" w:rsidRDefault="00A83BB2">
      <w:pPr>
        <w:spacing w:before="0" w:line="276" w:lineRule="auto"/>
        <w:jc w:val="center"/>
        <w:rPr>
          <w:b/>
        </w:rPr>
      </w:pPr>
      <w:r>
        <w:rPr>
          <w:b/>
        </w:rPr>
        <w:br w:type="page"/>
      </w:r>
    </w:p>
    <w:p w:rsidR="00946A48" w:rsidRDefault="00946A48" w:rsidP="00B71877">
      <w:pPr>
        <w:jc w:val="right"/>
        <w:rPr>
          <w:b/>
        </w:rPr>
        <w:sectPr w:rsidR="00946A48" w:rsidSect="00946A48">
          <w:footerReference w:type="default" r:id="rId7"/>
          <w:pgSz w:w="11907" w:h="16840" w:code="9"/>
          <w:pgMar w:top="851" w:right="851" w:bottom="1276" w:left="1134" w:header="680" w:footer="340" w:gutter="0"/>
          <w:cols w:space="60"/>
          <w:noEndnote/>
          <w:docGrid w:linePitch="326"/>
        </w:sectPr>
      </w:pPr>
    </w:p>
    <w:p w:rsidR="00B71877" w:rsidRPr="002E571A" w:rsidRDefault="00B71877" w:rsidP="00B71877">
      <w:pPr>
        <w:jc w:val="right"/>
        <w:rPr>
          <w:b/>
        </w:rPr>
      </w:pPr>
      <w:r w:rsidRPr="002E571A">
        <w:rPr>
          <w:b/>
        </w:rPr>
        <w:lastRenderedPageBreak/>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proofErr w:type="gramStart"/>
      <w:r w:rsidRPr="002E571A">
        <w:rPr>
          <w:rFonts w:cs="Arial"/>
          <w:szCs w:val="22"/>
        </w:rPr>
        <w:t>Подпись:_</w:t>
      </w:r>
      <w:proofErr w:type="gramEnd"/>
      <w:r w:rsidRPr="002E571A">
        <w:rPr>
          <w:rFonts w:cs="Arial"/>
          <w:szCs w:val="22"/>
        </w:rPr>
        <w:t>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lastRenderedPageBreak/>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8C01D0">
            <w:pPr>
              <w:rPr>
                <w:rFonts w:ascii="Times New Roman" w:hAnsi="Times New Roman"/>
                <w:b/>
                <w:bCs/>
                <w:sz w:val="24"/>
              </w:rPr>
            </w:pPr>
            <w:r w:rsidRPr="009E5CE0">
              <w:rPr>
                <w:rFonts w:ascii="Times New Roman" w:hAnsi="Times New Roman"/>
                <w:b/>
                <w:sz w:val="24"/>
              </w:rPr>
              <w:t>Справка об опыте работы за 2014-2016 г.г.</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9A48A3">
        <w:trPr>
          <w:trHeight w:val="61"/>
        </w:trPr>
        <w:tc>
          <w:tcPr>
            <w:tcW w:w="541" w:type="dxa"/>
            <w:tcBorders>
              <w:left w:val="nil"/>
              <w:bottom w:val="nil"/>
              <w:right w:val="nil"/>
            </w:tcBorders>
            <w:shd w:val="clear" w:color="auto" w:fill="auto"/>
            <w:vAlign w:val="center"/>
            <w:hideMark/>
          </w:tcPr>
          <w:p w:rsidR="00132B25" w:rsidRPr="00152267" w:rsidRDefault="00132B25" w:rsidP="00A03AA2">
            <w:pPr>
              <w:rPr>
                <w:rFonts w:ascii="Times New Roman" w:hAnsi="Times New Roman"/>
                <w:sz w:val="24"/>
              </w:rPr>
            </w:pPr>
          </w:p>
        </w:tc>
        <w:tc>
          <w:tcPr>
            <w:tcW w:w="2014" w:type="dxa"/>
            <w:tcBorders>
              <w:left w:val="nil"/>
              <w:bottom w:val="nil"/>
              <w:right w:val="nil"/>
            </w:tcBorders>
            <w:shd w:val="clear" w:color="auto" w:fill="auto"/>
            <w:vAlign w:val="center"/>
            <w:hideMark/>
          </w:tcPr>
          <w:p w:rsidR="00132B25" w:rsidRPr="00152267" w:rsidRDefault="00132B25" w:rsidP="00A03AA2">
            <w:pPr>
              <w:rPr>
                <w:rFonts w:ascii="Times New Roman" w:hAnsi="Times New Roman"/>
                <w:sz w:val="24"/>
              </w:rPr>
            </w:pPr>
          </w:p>
        </w:tc>
        <w:tc>
          <w:tcPr>
            <w:tcW w:w="1751" w:type="dxa"/>
            <w:tcBorders>
              <w:left w:val="nil"/>
              <w:bottom w:val="nil"/>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p>
        </w:tc>
        <w:tc>
          <w:tcPr>
            <w:tcW w:w="2094" w:type="dxa"/>
            <w:tcBorders>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16"/>
                <w:szCs w:val="16"/>
              </w:rPr>
            </w:pPr>
          </w:p>
        </w:tc>
        <w:tc>
          <w:tcPr>
            <w:tcW w:w="2320" w:type="dxa"/>
            <w:tcBorders>
              <w:left w:val="single" w:sz="4" w:space="0" w:color="auto"/>
              <w:bottom w:val="nil"/>
              <w:right w:val="nil"/>
            </w:tcBorders>
            <w:shd w:val="clear" w:color="auto" w:fill="auto"/>
            <w:vAlign w:val="center"/>
            <w:hideMark/>
          </w:tcPr>
          <w:p w:rsidR="00132B25" w:rsidRPr="00152267" w:rsidRDefault="00132B25" w:rsidP="00A03AA2">
            <w:pPr>
              <w:rPr>
                <w:rFonts w:ascii="Times New Roman" w:hAnsi="Times New Roman"/>
                <w:sz w:val="24"/>
              </w:rPr>
            </w:pPr>
          </w:p>
        </w:tc>
        <w:tc>
          <w:tcPr>
            <w:tcW w:w="1885" w:type="dxa"/>
            <w:tcBorders>
              <w:left w:val="nil"/>
              <w:bottom w:val="nil"/>
              <w:right w:val="nil"/>
            </w:tcBorders>
            <w:shd w:val="clear" w:color="auto" w:fill="auto"/>
            <w:vAlign w:val="center"/>
            <w:hideMark/>
          </w:tcPr>
          <w:p w:rsidR="00132B25" w:rsidRPr="00152267" w:rsidRDefault="00132B25" w:rsidP="00A03AA2">
            <w:pPr>
              <w:rPr>
                <w:rFonts w:ascii="Times New Roman" w:hAnsi="Times New Roman"/>
                <w:sz w:val="24"/>
              </w:rPr>
            </w:pPr>
          </w:p>
        </w:tc>
        <w:tc>
          <w:tcPr>
            <w:tcW w:w="1622" w:type="dxa"/>
            <w:tcBorders>
              <w:left w:val="nil"/>
              <w:bottom w:val="nil"/>
              <w:right w:val="nil"/>
            </w:tcBorders>
            <w:shd w:val="clear" w:color="auto" w:fill="auto"/>
            <w:vAlign w:val="center"/>
            <w:hideMark/>
          </w:tcPr>
          <w:p w:rsidR="00132B25" w:rsidRPr="00152267" w:rsidRDefault="00132B25" w:rsidP="00A03AA2">
            <w:pPr>
              <w:rPr>
                <w:rFonts w:ascii="Times New Roman" w:hAnsi="Times New Roman"/>
                <w:sz w:val="24"/>
              </w:rPr>
            </w:pPr>
          </w:p>
        </w:tc>
        <w:tc>
          <w:tcPr>
            <w:tcW w:w="2086" w:type="dxa"/>
            <w:tcBorders>
              <w:left w:val="nil"/>
              <w:bottom w:val="nil"/>
              <w:right w:val="nil"/>
            </w:tcBorders>
            <w:shd w:val="clear" w:color="auto" w:fill="auto"/>
            <w:vAlign w:val="center"/>
            <w:hideMark/>
          </w:tcPr>
          <w:p w:rsidR="00132B25" w:rsidRPr="00152267" w:rsidRDefault="00132B25" w:rsidP="00A03AA2">
            <w:pPr>
              <w:rPr>
                <w:rFonts w:ascii="Times New Roman" w:hAnsi="Times New Roman"/>
                <w:sz w:val="24"/>
              </w:rPr>
            </w:pP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bl>
    <w:p w:rsidR="009A48A3" w:rsidRDefault="00132B25" w:rsidP="009A48A3">
      <w:pPr>
        <w:rPr>
          <w:rFonts w:ascii="Times New Roman" w:hAnsi="Times New Roman"/>
          <w:sz w:val="18"/>
          <w:szCs w:val="18"/>
        </w:rPr>
      </w:pPr>
      <w:r w:rsidRPr="00152267">
        <w:rPr>
          <w:rFonts w:ascii="Times New Roman" w:hAnsi="Times New Roman"/>
          <w:sz w:val="24"/>
        </w:rPr>
        <w:lastRenderedPageBreak/>
        <w:t>М.П</w:t>
      </w:r>
      <w:r w:rsidRPr="009A48A3">
        <w:rPr>
          <w:rFonts w:ascii="Times New Roman" w:hAnsi="Times New Roman"/>
          <w:sz w:val="18"/>
          <w:szCs w:val="18"/>
        </w:rPr>
        <w:t>.</w:t>
      </w:r>
    </w:p>
    <w:p w:rsidR="00132B25" w:rsidRPr="009A48A3" w:rsidRDefault="00132B25" w:rsidP="009A48A3">
      <w:pPr>
        <w:rPr>
          <w:rFonts w:ascii="Times New Roman" w:hAnsi="Times New Roman"/>
          <w:sz w:val="18"/>
          <w:szCs w:val="18"/>
        </w:rPr>
      </w:pPr>
      <w:r w:rsidRPr="009A48A3">
        <w:rPr>
          <w:rFonts w:ascii="Times New Roman" w:hAnsi="Times New Roman"/>
          <w:sz w:val="18"/>
          <w:szCs w:val="18"/>
        </w:rPr>
        <w:t xml:space="preserve">* </w:t>
      </w:r>
      <w:proofErr w:type="gramStart"/>
      <w:r w:rsidRPr="009A48A3">
        <w:rPr>
          <w:rFonts w:ascii="Times New Roman" w:hAnsi="Times New Roman"/>
          <w:sz w:val="18"/>
          <w:szCs w:val="18"/>
        </w:rPr>
        <w:t>В</w:t>
      </w:r>
      <w:proofErr w:type="gramEnd"/>
      <w:r w:rsidRPr="009A48A3">
        <w:rPr>
          <w:rFonts w:ascii="Times New Roman" w:hAnsi="Times New Roman"/>
          <w:sz w:val="18"/>
          <w:szCs w:val="18"/>
        </w:rPr>
        <w:t xml:space="preserve">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946A48">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lastRenderedPageBreak/>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9A48A3" w:rsidRDefault="00132B25" w:rsidP="009A48A3">
      <w:pPr>
        <w:rPr>
          <w:rFonts w:ascii="Times New Roman" w:hAnsi="Times New Roman"/>
          <w:sz w:val="24"/>
        </w:rPr>
      </w:pPr>
      <w:r w:rsidRPr="00152267">
        <w:rPr>
          <w:rFonts w:ascii="Times New Roman" w:hAnsi="Times New Roman"/>
          <w:sz w:val="24"/>
        </w:rPr>
        <w:t xml:space="preserve">* </w:t>
      </w:r>
      <w:proofErr w:type="gramStart"/>
      <w:r w:rsidRPr="00152267">
        <w:rPr>
          <w:rFonts w:ascii="Times New Roman" w:hAnsi="Times New Roman"/>
          <w:sz w:val="24"/>
        </w:rPr>
        <w:t>В</w:t>
      </w:r>
      <w:proofErr w:type="gramEnd"/>
      <w:r w:rsidRPr="00152267">
        <w:rPr>
          <w:rFonts w:ascii="Times New Roman" w:hAnsi="Times New Roman"/>
          <w:sz w:val="24"/>
        </w:rPr>
        <w:t xml:space="preserve"> данной форме приводятся сведения о работниках, которые будут привлечены к исполнению договора</w:t>
      </w:r>
    </w:p>
    <w:p w:rsidR="009A48A3" w:rsidRDefault="009A48A3" w:rsidP="009A48A3">
      <w:pPr>
        <w:rPr>
          <w:rFonts w:ascii="Times New Roman" w:hAnsi="Times New Roman"/>
          <w:sz w:val="24"/>
        </w:rPr>
      </w:pPr>
    </w:p>
    <w:p w:rsidR="00B34A08" w:rsidRDefault="00B34A08">
      <w:pPr>
        <w:spacing w:before="0" w:line="276" w:lineRule="auto"/>
        <w:jc w:val="center"/>
        <w:rPr>
          <w:rFonts w:ascii="Times New Roman" w:hAnsi="Times New Roman"/>
          <w:b/>
          <w:sz w:val="24"/>
        </w:rPr>
      </w:pPr>
      <w:r>
        <w:rPr>
          <w:rFonts w:ascii="Times New Roman" w:hAnsi="Times New Roman"/>
          <w:b/>
          <w:sz w:val="24"/>
        </w:rPr>
        <w:br w:type="page"/>
      </w:r>
    </w:p>
    <w:p w:rsidR="00132B25" w:rsidRPr="00152267" w:rsidRDefault="00132B25" w:rsidP="009A48A3">
      <w:pPr>
        <w:jc w:val="right"/>
        <w:rPr>
          <w:rFonts w:ascii="Times New Roman" w:hAnsi="Times New Roman"/>
          <w:b/>
          <w:sz w:val="24"/>
        </w:rPr>
      </w:pPr>
      <w:r w:rsidRPr="00152267">
        <w:rPr>
          <w:rFonts w:ascii="Times New Roman" w:hAnsi="Times New Roman"/>
          <w:b/>
          <w:sz w:val="24"/>
        </w:rPr>
        <w:lastRenderedPageBreak/>
        <w:t xml:space="preserve">Форма </w:t>
      </w:r>
      <w:r w:rsidR="009A48A3">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132B25" w:rsidRPr="00152267" w:rsidTr="00A03AA2">
        <w:trPr>
          <w:trHeight w:val="262"/>
        </w:trPr>
        <w:tc>
          <w:tcPr>
            <w:tcW w:w="490" w:type="dxa"/>
            <w:tcBorders>
              <w:top w:val="nil"/>
              <w:left w:val="nil"/>
              <w:bottom w:val="nil"/>
              <w:right w:val="nil"/>
            </w:tcBorders>
            <w:shd w:val="clear" w:color="auto" w:fill="auto"/>
            <w:noWrap/>
            <w:vAlign w:val="bottom"/>
          </w:tcPr>
          <w:p w:rsidR="00132B25" w:rsidRPr="00152267" w:rsidRDefault="00132B25" w:rsidP="00A03AA2">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132B25" w:rsidRPr="00152267" w:rsidRDefault="00132B25" w:rsidP="00A03AA2">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132B25" w:rsidRPr="00152267" w:rsidRDefault="00132B25" w:rsidP="00A03AA2">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132B25" w:rsidRPr="00152267" w:rsidRDefault="00132B25" w:rsidP="00A03AA2">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132B25" w:rsidRPr="00152267" w:rsidRDefault="00132B25" w:rsidP="00A03AA2">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132B25" w:rsidRPr="00152267" w:rsidRDefault="00132B25" w:rsidP="00A03AA2">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132B25" w:rsidRPr="00152267" w:rsidRDefault="00132B25" w:rsidP="00A03AA2">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132B25" w:rsidRPr="00152267" w:rsidRDefault="00132B25" w:rsidP="00A03AA2">
            <w:pPr>
              <w:ind w:right="-23"/>
              <w:rPr>
                <w:rFonts w:ascii="Times New Roman" w:hAnsi="Times New Roman"/>
                <w:i/>
                <w:sz w:val="24"/>
              </w:rPr>
            </w:pPr>
          </w:p>
        </w:tc>
      </w:tr>
      <w:tr w:rsidR="00132B25" w:rsidRPr="00152267" w:rsidTr="00A03AA2">
        <w:trPr>
          <w:trHeight w:val="87"/>
        </w:trPr>
        <w:tc>
          <w:tcPr>
            <w:tcW w:w="14500" w:type="dxa"/>
            <w:gridSpan w:val="8"/>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132B25" w:rsidRPr="00152267" w:rsidTr="00A03AA2">
        <w:trPr>
          <w:trHeight w:val="87"/>
        </w:trPr>
        <w:tc>
          <w:tcPr>
            <w:tcW w:w="14500" w:type="dxa"/>
            <w:gridSpan w:val="8"/>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87"/>
        </w:trPr>
        <w:tc>
          <w:tcPr>
            <w:tcW w:w="14500" w:type="dxa"/>
            <w:gridSpan w:val="8"/>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62"/>
        </w:trPr>
        <w:tc>
          <w:tcPr>
            <w:tcW w:w="490" w:type="dxa"/>
            <w:tcBorders>
              <w:top w:val="nil"/>
              <w:left w:val="nil"/>
              <w:bottom w:val="nil"/>
              <w:right w:val="nil"/>
            </w:tcBorders>
            <w:shd w:val="clear" w:color="auto" w:fill="auto"/>
            <w:noWrap/>
            <w:vAlign w:val="bottom"/>
            <w:hideMark/>
          </w:tcPr>
          <w:p w:rsidR="00132B25" w:rsidRPr="00152267" w:rsidRDefault="00132B25" w:rsidP="00A03AA2">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Примечания</w:t>
            </w:r>
          </w:p>
        </w:tc>
      </w:tr>
      <w:tr w:rsidR="00132B25" w:rsidRPr="00152267" w:rsidTr="00A03AA2">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 </w:t>
            </w:r>
          </w:p>
        </w:tc>
      </w:tr>
      <w:tr w:rsidR="00132B25" w:rsidRPr="00152267" w:rsidTr="00A03AA2">
        <w:trPr>
          <w:trHeight w:val="262"/>
        </w:trPr>
        <w:tc>
          <w:tcPr>
            <w:tcW w:w="490" w:type="dxa"/>
            <w:tcBorders>
              <w:top w:val="nil"/>
              <w:left w:val="nil"/>
              <w:bottom w:val="nil"/>
              <w:right w:val="nil"/>
            </w:tcBorders>
            <w:shd w:val="clear" w:color="auto" w:fill="auto"/>
            <w:noWrap/>
            <w:vAlign w:val="bottom"/>
            <w:hideMark/>
          </w:tcPr>
          <w:p w:rsidR="00132B25" w:rsidRPr="00152267" w:rsidRDefault="00132B25" w:rsidP="00A03AA2">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262"/>
        </w:trPr>
        <w:tc>
          <w:tcPr>
            <w:tcW w:w="4546" w:type="dxa"/>
            <w:gridSpan w:val="3"/>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340"/>
        </w:trPr>
        <w:tc>
          <w:tcPr>
            <w:tcW w:w="6668" w:type="dxa"/>
            <w:gridSpan w:val="4"/>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262"/>
        </w:trPr>
        <w:tc>
          <w:tcPr>
            <w:tcW w:w="490" w:type="dxa"/>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r w:rsidR="00132B25" w:rsidRPr="00152267" w:rsidTr="00A03AA2">
        <w:trPr>
          <w:trHeight w:val="498"/>
        </w:trPr>
        <w:tc>
          <w:tcPr>
            <w:tcW w:w="8725" w:type="dxa"/>
            <w:gridSpan w:val="5"/>
            <w:tcBorders>
              <w:top w:val="nil"/>
              <w:left w:val="nil"/>
              <w:bottom w:val="nil"/>
              <w:right w:val="nil"/>
            </w:tcBorders>
            <w:shd w:val="clear" w:color="auto" w:fill="auto"/>
            <w:noWrap/>
            <w:vAlign w:val="center"/>
            <w:hideMark/>
          </w:tcPr>
          <w:p w:rsidR="00132B25" w:rsidRPr="00152267" w:rsidRDefault="00132B25" w:rsidP="00A03AA2">
            <w:pPr>
              <w:rPr>
                <w:rFonts w:ascii="Times New Roman" w:hAnsi="Times New Roman"/>
                <w:sz w:val="24"/>
              </w:rPr>
            </w:pPr>
            <w:r w:rsidRPr="00152267">
              <w:rPr>
                <w:rFonts w:ascii="Times New Roman" w:hAnsi="Times New Roman"/>
                <w:sz w:val="24"/>
              </w:rPr>
              <w:t>Руководитель ________________________          /Фамилия И.О./</w:t>
            </w:r>
          </w:p>
          <w:p w:rsidR="00132B25" w:rsidRPr="00152267" w:rsidRDefault="00132B25" w:rsidP="00A03AA2">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132B25" w:rsidRPr="00152267" w:rsidRDefault="00132B25" w:rsidP="00A03AA2">
            <w:pPr>
              <w:rPr>
                <w:rFonts w:ascii="Times New Roman" w:hAnsi="Times New Roman"/>
                <w:sz w:val="24"/>
              </w:rPr>
            </w:pPr>
          </w:p>
        </w:tc>
      </w:tr>
    </w:tbl>
    <w:p w:rsidR="00132B25" w:rsidRPr="00152267" w:rsidRDefault="00132B25" w:rsidP="00132B25">
      <w:pPr>
        <w:jc w:val="right"/>
        <w:rPr>
          <w:rFonts w:ascii="Times New Roman" w:hAnsi="Times New Roman"/>
          <w:sz w:val="24"/>
        </w:rPr>
      </w:pPr>
    </w:p>
    <w:p w:rsidR="00D722E9" w:rsidRDefault="00132B25" w:rsidP="00132B25">
      <w:pPr>
        <w:rPr>
          <w:rFonts w:ascii="Times New Roman" w:hAnsi="Times New Roman"/>
          <w:sz w:val="24"/>
        </w:rPr>
      </w:pPr>
      <w:r w:rsidRPr="00152267">
        <w:rPr>
          <w:rFonts w:ascii="Times New Roman" w:hAnsi="Times New Roman"/>
          <w:sz w:val="24"/>
        </w:rPr>
        <w:t xml:space="preserve">*  </w:t>
      </w:r>
      <w:proofErr w:type="gramStart"/>
      <w:r w:rsidRPr="00152267">
        <w:rPr>
          <w:rFonts w:ascii="Times New Roman" w:hAnsi="Times New Roman"/>
          <w:sz w:val="24"/>
        </w:rPr>
        <w:t>В</w:t>
      </w:r>
      <w:proofErr w:type="gramEnd"/>
      <w:r w:rsidRPr="00152267">
        <w:rPr>
          <w:rFonts w:ascii="Times New Roman" w:hAnsi="Times New Roman"/>
          <w:sz w:val="24"/>
        </w:rPr>
        <w:t xml:space="preserve"> данной форме перечисляются материально-технические ресурсы, которые будут использованы при выполнении договора</w:t>
      </w:r>
    </w:p>
    <w:p w:rsidR="00FF10A7" w:rsidRDefault="00FF10A7" w:rsidP="00132B25">
      <w:pPr>
        <w:rPr>
          <w:rFonts w:ascii="Times New Roman" w:hAnsi="Times New Roman"/>
          <w:sz w:val="24"/>
        </w:rPr>
      </w:pPr>
    </w:p>
    <w:tbl>
      <w:tblPr>
        <w:tblW w:w="15460" w:type="dxa"/>
        <w:tblInd w:w="93" w:type="dxa"/>
        <w:tblLook w:val="04A0" w:firstRow="1" w:lastRow="0" w:firstColumn="1" w:lastColumn="0" w:noHBand="0" w:noVBand="1"/>
      </w:tblPr>
      <w:tblGrid>
        <w:gridCol w:w="520"/>
        <w:gridCol w:w="5600"/>
        <w:gridCol w:w="1840"/>
        <w:gridCol w:w="1700"/>
        <w:gridCol w:w="1760"/>
        <w:gridCol w:w="4040"/>
      </w:tblGrid>
      <w:tr w:rsidR="0081729D" w:rsidRPr="008212CE" w:rsidTr="002A5394">
        <w:trPr>
          <w:trHeight w:val="735"/>
        </w:trPr>
        <w:tc>
          <w:tcPr>
            <w:tcW w:w="15460" w:type="dxa"/>
            <w:gridSpan w:val="6"/>
            <w:tcBorders>
              <w:top w:val="nil"/>
              <w:left w:val="nil"/>
              <w:bottom w:val="nil"/>
              <w:right w:val="nil"/>
            </w:tcBorders>
            <w:shd w:val="clear" w:color="auto" w:fill="auto"/>
            <w:vAlign w:val="center"/>
            <w:hideMark/>
          </w:tcPr>
          <w:p w:rsidR="0081729D" w:rsidRDefault="0081729D" w:rsidP="0081729D">
            <w:pPr>
              <w:jc w:val="right"/>
              <w:rPr>
                <w:b/>
                <w:bCs/>
                <w:color w:val="000000"/>
              </w:rPr>
            </w:pPr>
            <w:r>
              <w:rPr>
                <w:b/>
                <w:bCs/>
                <w:color w:val="000000"/>
                <w:szCs w:val="22"/>
              </w:rPr>
              <w:t>Форма №12</w:t>
            </w:r>
          </w:p>
          <w:p w:rsidR="0081729D" w:rsidRPr="008212CE" w:rsidRDefault="0081729D" w:rsidP="002A5394">
            <w:pPr>
              <w:rPr>
                <w:b/>
                <w:bCs/>
                <w:color w:val="000000"/>
              </w:rPr>
            </w:pPr>
            <w:r w:rsidRPr="008212CE">
              <w:rPr>
                <w:b/>
                <w:bCs/>
                <w:color w:val="000000"/>
                <w:szCs w:val="22"/>
              </w:rPr>
              <w:t xml:space="preserve">"Методика оценки Регламента определения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81729D" w:rsidRPr="008212CE" w:rsidTr="002A5394">
        <w:trPr>
          <w:trHeight w:val="525"/>
        </w:trPr>
        <w:tc>
          <w:tcPr>
            <w:tcW w:w="520" w:type="dxa"/>
            <w:tcBorders>
              <w:top w:val="nil"/>
              <w:left w:val="nil"/>
              <w:bottom w:val="nil"/>
              <w:right w:val="nil"/>
            </w:tcBorders>
            <w:shd w:val="clear" w:color="auto" w:fill="auto"/>
            <w:vAlign w:val="center"/>
            <w:hideMark/>
          </w:tcPr>
          <w:p w:rsidR="0081729D" w:rsidRPr="008212CE" w:rsidRDefault="0081729D" w:rsidP="002A5394">
            <w:pPr>
              <w:rPr>
                <w:b/>
                <w:bCs/>
                <w:color w:val="000000"/>
              </w:rPr>
            </w:pPr>
          </w:p>
        </w:tc>
        <w:tc>
          <w:tcPr>
            <w:tcW w:w="14940" w:type="dxa"/>
            <w:gridSpan w:val="5"/>
            <w:tcBorders>
              <w:top w:val="nil"/>
              <w:left w:val="nil"/>
              <w:bottom w:val="single" w:sz="8" w:space="0" w:color="auto"/>
              <w:right w:val="nil"/>
            </w:tcBorders>
            <w:shd w:val="clear" w:color="auto" w:fill="auto"/>
            <w:vAlign w:val="center"/>
            <w:hideMark/>
          </w:tcPr>
          <w:p w:rsidR="0081729D" w:rsidRPr="008212CE" w:rsidRDefault="0081729D" w:rsidP="0081729D">
            <w:pPr>
              <w:rPr>
                <w:b/>
                <w:bCs/>
                <w:sz w:val="18"/>
                <w:szCs w:val="18"/>
              </w:rPr>
            </w:pPr>
            <w:r>
              <w:rPr>
                <w:b/>
                <w:bCs/>
                <w:sz w:val="18"/>
                <w:szCs w:val="18"/>
              </w:rPr>
              <w:t>Работы  по</w:t>
            </w:r>
            <w:r w:rsidRPr="00C85F91">
              <w:rPr>
                <w:b/>
                <w:sz w:val="18"/>
                <w:szCs w:val="18"/>
              </w:rPr>
              <w:t xml:space="preserve"> ремонту кондиционеров ОАО «</w:t>
            </w:r>
            <w:proofErr w:type="spellStart"/>
            <w:r w:rsidRPr="00C85F91">
              <w:rPr>
                <w:b/>
                <w:sz w:val="18"/>
                <w:szCs w:val="18"/>
              </w:rPr>
              <w:t>Славнефть</w:t>
            </w:r>
            <w:proofErr w:type="spellEnd"/>
            <w:r w:rsidRPr="00C85F91">
              <w:rPr>
                <w:b/>
                <w:sz w:val="18"/>
                <w:szCs w:val="18"/>
              </w:rPr>
              <w:t>-ЯНОС»</w:t>
            </w:r>
          </w:p>
        </w:tc>
      </w:tr>
      <w:tr w:rsidR="0081729D" w:rsidRPr="008212CE" w:rsidTr="002A5394">
        <w:trPr>
          <w:trHeight w:val="435"/>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81729D" w:rsidRPr="008212CE" w:rsidRDefault="0081729D" w:rsidP="002A5394">
            <w:pPr>
              <w:rPr>
                <w:color w:val="000000"/>
              </w:rPr>
            </w:pPr>
            <w:r w:rsidRPr="008212CE">
              <w:rPr>
                <w:color w:val="000000"/>
                <w:szCs w:val="22"/>
              </w:rPr>
              <w:t xml:space="preserve">№ </w:t>
            </w:r>
            <w:proofErr w:type="spellStart"/>
            <w:r w:rsidRPr="008212CE">
              <w:rPr>
                <w:color w:val="000000"/>
                <w:szCs w:val="22"/>
              </w:rPr>
              <w:t>пп</w:t>
            </w:r>
            <w:proofErr w:type="spellEnd"/>
            <w:r w:rsidRPr="008212CE">
              <w:rPr>
                <w:color w:val="000000"/>
                <w:szCs w:val="22"/>
              </w:rPr>
              <w:t>.</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81729D" w:rsidRPr="008212CE" w:rsidRDefault="0081729D" w:rsidP="002A5394">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81729D" w:rsidRPr="008212CE" w:rsidRDefault="0081729D" w:rsidP="002A5394">
            <w:pPr>
              <w:rPr>
                <w:color w:val="000000"/>
              </w:rPr>
            </w:pPr>
            <w:r w:rsidRPr="008212CE">
              <w:rPr>
                <w:color w:val="000000"/>
                <w:szCs w:val="22"/>
              </w:rPr>
              <w:t>Плановые затраты</w:t>
            </w:r>
          </w:p>
        </w:tc>
        <w:tc>
          <w:tcPr>
            <w:tcW w:w="5800" w:type="dxa"/>
            <w:gridSpan w:val="2"/>
            <w:tcBorders>
              <w:top w:val="single" w:sz="8" w:space="0" w:color="auto"/>
              <w:left w:val="nil"/>
              <w:bottom w:val="single" w:sz="4" w:space="0" w:color="auto"/>
              <w:right w:val="single" w:sz="8" w:space="0" w:color="000000"/>
            </w:tcBorders>
            <w:shd w:val="clear" w:color="000000" w:fill="FFFF00"/>
            <w:vAlign w:val="center"/>
            <w:hideMark/>
          </w:tcPr>
          <w:p w:rsidR="0081729D" w:rsidRPr="008212CE" w:rsidRDefault="0081729D" w:rsidP="002A5394">
            <w:r w:rsidRPr="008212CE">
              <w:rPr>
                <w:szCs w:val="22"/>
              </w:rPr>
              <w:t>Предложение претендента (оферта)</w:t>
            </w:r>
          </w:p>
        </w:tc>
      </w:tr>
      <w:tr w:rsidR="0081729D" w:rsidRPr="008212CE" w:rsidTr="002A5394">
        <w:trPr>
          <w:trHeight w:val="1005"/>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81729D" w:rsidRPr="008212CE" w:rsidRDefault="0081729D" w:rsidP="002A5394">
            <w:pPr>
              <w:rPr>
                <w:color w:val="000000"/>
              </w:rPr>
            </w:pPr>
          </w:p>
        </w:tc>
        <w:tc>
          <w:tcPr>
            <w:tcW w:w="5600" w:type="dxa"/>
            <w:vMerge/>
            <w:tcBorders>
              <w:top w:val="nil"/>
              <w:left w:val="single" w:sz="4" w:space="0" w:color="auto"/>
              <w:bottom w:val="single" w:sz="8" w:space="0" w:color="000000"/>
              <w:right w:val="nil"/>
            </w:tcBorders>
            <w:vAlign w:val="center"/>
            <w:hideMark/>
          </w:tcPr>
          <w:p w:rsidR="0081729D" w:rsidRPr="008212CE" w:rsidRDefault="0081729D" w:rsidP="002A5394">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81729D" w:rsidRPr="008212CE" w:rsidRDefault="0081729D" w:rsidP="002A5394">
            <w:pPr>
              <w:rPr>
                <w:color w:val="000000"/>
              </w:rPr>
            </w:pPr>
            <w:r w:rsidRPr="008212CE">
              <w:rPr>
                <w:color w:val="000000"/>
                <w:szCs w:val="22"/>
              </w:rPr>
              <w:t>сумма,</w:t>
            </w:r>
            <w:r>
              <w:rPr>
                <w:color w:val="000000"/>
                <w:szCs w:val="22"/>
              </w:rPr>
              <w:t xml:space="preserve"> тыс.</w:t>
            </w:r>
            <w:r w:rsidRPr="008212CE">
              <w:rPr>
                <w:color w:val="000000"/>
                <w:szCs w:val="22"/>
              </w:rPr>
              <w:t xml:space="preserve"> </w:t>
            </w:r>
            <w:proofErr w:type="spellStart"/>
            <w:r w:rsidRPr="008212CE">
              <w:rPr>
                <w:color w:val="000000"/>
                <w:szCs w:val="22"/>
              </w:rPr>
              <w:t>руб</w:t>
            </w:r>
            <w:proofErr w:type="spellEnd"/>
          </w:p>
        </w:tc>
        <w:tc>
          <w:tcPr>
            <w:tcW w:w="1700" w:type="dxa"/>
            <w:tcBorders>
              <w:top w:val="nil"/>
              <w:left w:val="nil"/>
              <w:bottom w:val="single" w:sz="8" w:space="0" w:color="auto"/>
              <w:right w:val="single" w:sz="8" w:space="0" w:color="auto"/>
            </w:tcBorders>
            <w:shd w:val="clear" w:color="000000" w:fill="FFFF00"/>
            <w:vAlign w:val="center"/>
            <w:hideMark/>
          </w:tcPr>
          <w:p w:rsidR="0081729D" w:rsidRPr="008212CE" w:rsidRDefault="0081729D" w:rsidP="002A5394">
            <w:pPr>
              <w:rPr>
                <w:color w:val="000000"/>
              </w:rPr>
            </w:pPr>
            <w:r w:rsidRPr="008212CE">
              <w:rPr>
                <w:color w:val="000000"/>
                <w:szCs w:val="22"/>
              </w:rPr>
              <w:t xml:space="preserve">удельный вес от </w:t>
            </w:r>
            <w:proofErr w:type="spellStart"/>
            <w:r w:rsidRPr="008212CE">
              <w:rPr>
                <w:color w:val="000000"/>
                <w:szCs w:val="22"/>
              </w:rPr>
              <w:t>ст-ти</w:t>
            </w:r>
            <w:proofErr w:type="spellEnd"/>
            <w:r w:rsidRPr="008212CE">
              <w:rPr>
                <w:color w:val="000000"/>
                <w:szCs w:val="22"/>
              </w:rPr>
              <w:t xml:space="preserve"> работ по опциону</w:t>
            </w:r>
          </w:p>
        </w:tc>
        <w:tc>
          <w:tcPr>
            <w:tcW w:w="1760" w:type="dxa"/>
            <w:tcBorders>
              <w:top w:val="nil"/>
              <w:left w:val="nil"/>
              <w:bottom w:val="single" w:sz="8" w:space="0" w:color="auto"/>
              <w:right w:val="single" w:sz="4" w:space="0" w:color="auto"/>
            </w:tcBorders>
            <w:shd w:val="clear" w:color="000000" w:fill="FFFF00"/>
            <w:vAlign w:val="center"/>
            <w:hideMark/>
          </w:tcPr>
          <w:p w:rsidR="0081729D" w:rsidRPr="008212CE" w:rsidRDefault="0081729D" w:rsidP="002A5394">
            <w:r w:rsidRPr="008212CE">
              <w:rPr>
                <w:szCs w:val="22"/>
              </w:rPr>
              <w:t>размер затрат (по Регламенту на</w:t>
            </w:r>
            <w:r>
              <w:rPr>
                <w:szCs w:val="22"/>
              </w:rPr>
              <w:t xml:space="preserve"> </w:t>
            </w:r>
            <w:proofErr w:type="spellStart"/>
            <w:r>
              <w:rPr>
                <w:szCs w:val="22"/>
              </w:rPr>
              <w:t>рем.</w:t>
            </w:r>
            <w:r w:rsidRPr="008212CE">
              <w:rPr>
                <w:szCs w:val="22"/>
              </w:rPr>
              <w:t>.работы</w:t>
            </w:r>
            <w:proofErr w:type="spellEnd"/>
            <w:r w:rsidRPr="008212CE">
              <w:rPr>
                <w:szCs w:val="22"/>
              </w:rPr>
              <w:t>)</w:t>
            </w:r>
          </w:p>
        </w:tc>
        <w:tc>
          <w:tcPr>
            <w:tcW w:w="4040" w:type="dxa"/>
            <w:tcBorders>
              <w:top w:val="nil"/>
              <w:left w:val="nil"/>
              <w:bottom w:val="single" w:sz="8" w:space="0" w:color="auto"/>
              <w:right w:val="single" w:sz="8" w:space="0" w:color="auto"/>
            </w:tcBorders>
            <w:shd w:val="clear" w:color="000000" w:fill="FFFF00"/>
            <w:vAlign w:val="center"/>
            <w:hideMark/>
          </w:tcPr>
          <w:p w:rsidR="0081729D" w:rsidRPr="008212CE" w:rsidRDefault="0081729D" w:rsidP="002A5394">
            <w:r w:rsidRPr="008212CE">
              <w:rPr>
                <w:szCs w:val="22"/>
              </w:rPr>
              <w:t>сумма, руб.</w:t>
            </w:r>
          </w:p>
        </w:tc>
      </w:tr>
      <w:tr w:rsidR="0081729D" w:rsidRPr="008212CE" w:rsidTr="002A5394">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81729D" w:rsidRPr="008212CE" w:rsidRDefault="0081729D" w:rsidP="002A5394">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81729D" w:rsidRPr="008212CE" w:rsidRDefault="0081729D" w:rsidP="002A5394">
            <w:r w:rsidRPr="008212CE">
              <w:rPr>
                <w:szCs w:val="22"/>
              </w:rPr>
              <w:t xml:space="preserve">Ориентировочная стоимость </w:t>
            </w:r>
            <w:r>
              <w:rPr>
                <w:szCs w:val="22"/>
              </w:rPr>
              <w:t>ремонтных работ систем кондиционирования работ по оценке Заказчика</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81729D" w:rsidRPr="008212CE" w:rsidRDefault="0081729D" w:rsidP="002A5394">
            <w:r>
              <w:rPr>
                <w:szCs w:val="22"/>
              </w:rPr>
              <w:t>10 000</w:t>
            </w:r>
          </w:p>
        </w:tc>
        <w:tc>
          <w:tcPr>
            <w:tcW w:w="1700" w:type="dxa"/>
            <w:tcBorders>
              <w:top w:val="nil"/>
              <w:left w:val="nil"/>
              <w:bottom w:val="single" w:sz="8" w:space="0" w:color="auto"/>
              <w:right w:val="single" w:sz="8" w:space="0" w:color="auto"/>
            </w:tcBorders>
            <w:shd w:val="clear" w:color="000000" w:fill="EAF1DD"/>
            <w:vAlign w:val="center"/>
            <w:hideMark/>
          </w:tcPr>
          <w:p w:rsidR="0081729D" w:rsidRPr="008212CE" w:rsidRDefault="0081729D" w:rsidP="002A5394">
            <w:r w:rsidRPr="008212CE">
              <w:rPr>
                <w:szCs w:val="22"/>
              </w:rPr>
              <w:t> </w:t>
            </w:r>
          </w:p>
        </w:tc>
        <w:tc>
          <w:tcPr>
            <w:tcW w:w="1760" w:type="dxa"/>
            <w:tcBorders>
              <w:top w:val="nil"/>
              <w:left w:val="nil"/>
              <w:bottom w:val="single" w:sz="8" w:space="0" w:color="auto"/>
              <w:right w:val="single" w:sz="4" w:space="0" w:color="auto"/>
            </w:tcBorders>
            <w:shd w:val="clear" w:color="000000" w:fill="EAF1DD"/>
            <w:vAlign w:val="center"/>
            <w:hideMark/>
          </w:tcPr>
          <w:p w:rsidR="0081729D" w:rsidRPr="008212CE" w:rsidRDefault="0081729D" w:rsidP="002A5394">
            <w:r w:rsidRPr="008212CE">
              <w:rPr>
                <w:szCs w:val="22"/>
              </w:rPr>
              <w:t xml:space="preserve"> - </w:t>
            </w:r>
          </w:p>
        </w:tc>
        <w:tc>
          <w:tcPr>
            <w:tcW w:w="4040" w:type="dxa"/>
            <w:tcBorders>
              <w:top w:val="nil"/>
              <w:left w:val="nil"/>
              <w:bottom w:val="single" w:sz="8" w:space="0" w:color="auto"/>
              <w:right w:val="single" w:sz="8" w:space="0" w:color="auto"/>
            </w:tcBorders>
            <w:shd w:val="clear" w:color="000000" w:fill="EAF1DD"/>
            <w:vAlign w:val="center"/>
            <w:hideMark/>
          </w:tcPr>
          <w:p w:rsidR="0081729D" w:rsidRPr="008212CE" w:rsidRDefault="0081729D" w:rsidP="002A5394">
            <w:r w:rsidRPr="008212CE">
              <w:rPr>
                <w:szCs w:val="22"/>
              </w:rPr>
              <w:t xml:space="preserve"> - </w:t>
            </w:r>
          </w:p>
        </w:tc>
      </w:tr>
      <w:tr w:rsidR="0081729D" w:rsidRPr="008212CE" w:rsidTr="002A5394">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81729D" w:rsidRPr="008212CE" w:rsidRDefault="0081729D" w:rsidP="002A5394">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81729D" w:rsidRPr="008212CE" w:rsidRDefault="0081729D" w:rsidP="002A5394">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81729D" w:rsidRPr="008212CE" w:rsidRDefault="0081729D" w:rsidP="002A5394">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81729D" w:rsidRPr="008212CE" w:rsidRDefault="0081729D" w:rsidP="002A5394">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FFC000"/>
            <w:vAlign w:val="center"/>
            <w:hideMark/>
          </w:tcPr>
          <w:p w:rsidR="0081729D" w:rsidRPr="008212CE" w:rsidRDefault="0081729D" w:rsidP="002A5394">
            <w:r w:rsidRPr="008212CE">
              <w:rPr>
                <w:szCs w:val="22"/>
              </w:rPr>
              <w:t> </w:t>
            </w:r>
          </w:p>
        </w:tc>
        <w:tc>
          <w:tcPr>
            <w:tcW w:w="4040" w:type="dxa"/>
            <w:tcBorders>
              <w:top w:val="nil"/>
              <w:left w:val="nil"/>
              <w:bottom w:val="single" w:sz="8" w:space="0" w:color="auto"/>
              <w:right w:val="single" w:sz="8" w:space="0" w:color="auto"/>
            </w:tcBorders>
            <w:shd w:val="clear" w:color="000000" w:fill="FFC000"/>
            <w:vAlign w:val="center"/>
            <w:hideMark/>
          </w:tcPr>
          <w:p w:rsidR="0081729D" w:rsidRPr="008212CE" w:rsidRDefault="0081729D" w:rsidP="002A5394">
            <w:r w:rsidRPr="008212CE">
              <w:rPr>
                <w:szCs w:val="22"/>
              </w:rPr>
              <w:t> </w:t>
            </w:r>
          </w:p>
        </w:tc>
      </w:tr>
      <w:tr w:rsidR="0081729D" w:rsidRPr="008212CE" w:rsidTr="002A5394">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Pr>
                <w:i/>
                <w:iCs/>
                <w:szCs w:val="22"/>
              </w:rPr>
              <w:t>11,3</w:t>
            </w:r>
            <w:r w:rsidRPr="00722757">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r w:rsidRPr="008212CE">
              <w:rPr>
                <w:szCs w:val="22"/>
              </w:rPr>
              <w:t xml:space="preserve">ЗП, </w:t>
            </w:r>
            <w:proofErr w:type="spellStart"/>
            <w:r w:rsidRPr="008212CE">
              <w:rPr>
                <w:szCs w:val="22"/>
              </w:rPr>
              <w:t>руб</w:t>
            </w:r>
            <w:proofErr w:type="spellEnd"/>
            <w:r w:rsidRPr="008212CE">
              <w:rPr>
                <w:szCs w:val="22"/>
              </w:rPr>
              <w:t>/</w:t>
            </w:r>
            <w:proofErr w:type="spellStart"/>
            <w:r w:rsidRPr="008212CE">
              <w:rPr>
                <w:szCs w:val="22"/>
              </w:rPr>
              <w:t>мес</w:t>
            </w:r>
            <w:proofErr w:type="spellEnd"/>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w:t>
            </w:r>
            <w:proofErr w:type="spellStart"/>
            <w:r w:rsidRPr="008212CE">
              <w:rPr>
                <w:color w:val="000000"/>
                <w:szCs w:val="22"/>
              </w:rPr>
              <w:t>ЗП</w:t>
            </w:r>
            <w:proofErr w:type="spellEnd"/>
            <w:r w:rsidRPr="008212CE">
              <w:rPr>
                <w:color w:val="000000"/>
                <w:szCs w:val="22"/>
              </w:rPr>
              <w:t xml:space="preserve"> (оценка заказчика)</w:t>
            </w:r>
          </w:p>
        </w:tc>
      </w:tr>
      <w:tr w:rsidR="0081729D" w:rsidRPr="008212CE" w:rsidTr="002A5394">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w:t>
            </w:r>
            <w:proofErr w:type="spellStart"/>
            <w:r w:rsidRPr="008212CE">
              <w:rPr>
                <w:color w:val="000000"/>
                <w:szCs w:val="22"/>
              </w:rPr>
              <w:t>Кст</w:t>
            </w:r>
            <w:proofErr w:type="spellEnd"/>
            <w:r w:rsidRPr="008212CE">
              <w:rPr>
                <w:color w:val="000000"/>
                <w:szCs w:val="22"/>
              </w:rPr>
              <w:t>)</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sidRPr="00722757">
              <w:rPr>
                <w:i/>
                <w:iCs/>
                <w:szCs w:val="22"/>
              </w:rPr>
              <w:t>2%</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proofErr w:type="spellStart"/>
            <w:r w:rsidRPr="008212CE">
              <w:rPr>
                <w:szCs w:val="22"/>
              </w:rPr>
              <w:t>Кст</w:t>
            </w:r>
            <w:proofErr w:type="spellEnd"/>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pPr>
              <w:rPr>
                <w:color w:val="000000"/>
              </w:rPr>
            </w:pPr>
            <w:r w:rsidRPr="008212CE">
              <w:rPr>
                <w:color w:val="000000"/>
                <w:szCs w:val="22"/>
              </w:rPr>
              <w:t>ЗП * (</w:t>
            </w:r>
            <w:proofErr w:type="spellStart"/>
            <w:r w:rsidRPr="008212CE">
              <w:rPr>
                <w:color w:val="000000"/>
                <w:szCs w:val="22"/>
              </w:rPr>
              <w:t>Кст</w:t>
            </w:r>
            <w:proofErr w:type="spellEnd"/>
            <w:r w:rsidRPr="008212CE">
              <w:rPr>
                <w:color w:val="000000"/>
                <w:szCs w:val="22"/>
              </w:rPr>
              <w:t xml:space="preserve"> - 1)</w:t>
            </w:r>
          </w:p>
        </w:tc>
      </w:tr>
      <w:tr w:rsidR="0081729D" w:rsidRPr="008212CE" w:rsidTr="002A5394">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Pr>
                <w:i/>
                <w:iCs/>
                <w:szCs w:val="22"/>
              </w:rPr>
              <w:t>7,7</w:t>
            </w:r>
            <w:r w:rsidRPr="00722757">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r w:rsidRPr="008212CE">
              <w:rPr>
                <w:szCs w:val="22"/>
              </w:rPr>
              <w:t>НР</w:t>
            </w:r>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pPr>
              <w:rPr>
                <w:color w:val="000000"/>
              </w:rPr>
            </w:pPr>
            <w:r w:rsidRPr="008212CE">
              <w:rPr>
                <w:color w:val="000000"/>
                <w:szCs w:val="22"/>
              </w:rPr>
              <w:t>∑ пп.2-3 * НР</w:t>
            </w:r>
          </w:p>
        </w:tc>
      </w:tr>
      <w:tr w:rsidR="0081729D" w:rsidRPr="008212CE" w:rsidTr="002A5394">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sidRPr="00722757">
              <w:rPr>
                <w:i/>
                <w:iCs/>
                <w:szCs w:val="22"/>
              </w:rPr>
              <w:t>5%</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r w:rsidRPr="008212CE">
              <w:rPr>
                <w:szCs w:val="22"/>
              </w:rPr>
              <w:t>СП</w:t>
            </w:r>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pPr>
              <w:rPr>
                <w:color w:val="000000"/>
              </w:rPr>
            </w:pPr>
            <w:r w:rsidRPr="008212CE">
              <w:rPr>
                <w:color w:val="000000"/>
                <w:szCs w:val="22"/>
              </w:rPr>
              <w:t>∑ пп.2-3 * СП</w:t>
            </w:r>
          </w:p>
        </w:tc>
      </w:tr>
      <w:tr w:rsidR="0081729D" w:rsidRPr="008212CE" w:rsidTr="002A5394">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sidRPr="00722757">
              <w:rPr>
                <w:i/>
                <w:iCs/>
                <w:szCs w:val="22"/>
              </w:rPr>
              <w:t>60%</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pPr>
              <w:rPr>
                <w:color w:val="000000"/>
              </w:rPr>
            </w:pPr>
            <w:r w:rsidRPr="008212CE">
              <w:rPr>
                <w:color w:val="000000"/>
                <w:szCs w:val="22"/>
              </w:rPr>
              <w:t>МАТ-П</w:t>
            </w:r>
          </w:p>
        </w:tc>
      </w:tr>
      <w:tr w:rsidR="0081729D" w:rsidRPr="008212CE" w:rsidTr="002A5394">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Транспортные расходы на МАТ-П (</w:t>
            </w:r>
            <w:proofErr w:type="spellStart"/>
            <w:r w:rsidRPr="008212CE">
              <w:rPr>
                <w:color w:val="000000"/>
                <w:szCs w:val="22"/>
              </w:rPr>
              <w:t>Ктр.п</w:t>
            </w:r>
            <w:proofErr w:type="spellEnd"/>
            <w:r w:rsidRPr="008212CE">
              <w:rPr>
                <w:color w:val="000000"/>
                <w:szCs w:val="22"/>
              </w:rPr>
              <w:t>), %</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sidRPr="00722757">
              <w:rPr>
                <w:i/>
                <w:iCs/>
                <w:szCs w:val="22"/>
              </w:rPr>
              <w:t>7%</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proofErr w:type="spellStart"/>
            <w:r w:rsidRPr="008212CE">
              <w:rPr>
                <w:szCs w:val="22"/>
              </w:rPr>
              <w:t>Ктр.п</w:t>
            </w:r>
            <w:proofErr w:type="spellEnd"/>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r w:rsidRPr="008212CE">
              <w:rPr>
                <w:szCs w:val="22"/>
              </w:rPr>
              <w:t xml:space="preserve">МАТ-П * </w:t>
            </w:r>
            <w:proofErr w:type="spellStart"/>
            <w:r w:rsidRPr="008212CE">
              <w:rPr>
                <w:szCs w:val="22"/>
              </w:rPr>
              <w:t>Ктр.п</w:t>
            </w:r>
            <w:proofErr w:type="spellEnd"/>
          </w:p>
        </w:tc>
      </w:tr>
      <w:tr w:rsidR="0081729D" w:rsidRPr="008212CE" w:rsidTr="002A5394">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Pr>
                <w:color w:val="000000"/>
                <w:szCs w:val="22"/>
              </w:rPr>
              <w:t>8</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Материалы поставки Заказчика (МАТ-</w:t>
            </w:r>
            <w:proofErr w:type="spellStart"/>
            <w:r w:rsidRPr="008212CE">
              <w:rPr>
                <w:color w:val="000000"/>
                <w:szCs w:val="22"/>
              </w:rPr>
              <w:t>Зак</w:t>
            </w:r>
            <w:proofErr w:type="spellEnd"/>
            <w:r w:rsidRPr="008212CE">
              <w:rPr>
                <w:color w:val="000000"/>
                <w:szCs w:val="22"/>
              </w:rPr>
              <w:t>)</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sidRPr="00722757">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r w:rsidRPr="008212CE">
              <w:rPr>
                <w:szCs w:val="22"/>
              </w:rPr>
              <w:t>МАТ-</w:t>
            </w:r>
            <w:proofErr w:type="spellStart"/>
            <w:r w:rsidRPr="008212CE">
              <w:rPr>
                <w:szCs w:val="22"/>
              </w:rPr>
              <w:t>Зак</w:t>
            </w:r>
            <w:proofErr w:type="spellEnd"/>
            <w:r w:rsidRPr="008212CE">
              <w:rPr>
                <w:szCs w:val="22"/>
              </w:rPr>
              <w:t xml:space="preserve"> в расчете не учитываются</w:t>
            </w:r>
          </w:p>
        </w:tc>
      </w:tr>
      <w:tr w:rsidR="0081729D" w:rsidRPr="008212CE" w:rsidTr="002A5394">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Pr>
                <w:color w:val="000000"/>
                <w:szCs w:val="22"/>
              </w:rPr>
              <w:t>9</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Транспортные расходы на МАТ-</w:t>
            </w:r>
            <w:proofErr w:type="spellStart"/>
            <w:r w:rsidRPr="008212CE">
              <w:rPr>
                <w:color w:val="000000"/>
                <w:szCs w:val="22"/>
              </w:rPr>
              <w:t>Зак</w:t>
            </w:r>
            <w:proofErr w:type="spellEnd"/>
            <w:r w:rsidRPr="008212CE">
              <w:rPr>
                <w:color w:val="000000"/>
                <w:szCs w:val="22"/>
              </w:rPr>
              <w:t xml:space="preserve"> (</w:t>
            </w:r>
            <w:proofErr w:type="spellStart"/>
            <w:r w:rsidRPr="008212CE">
              <w:rPr>
                <w:color w:val="000000"/>
                <w:szCs w:val="22"/>
              </w:rPr>
              <w:t>Ктр.з</w:t>
            </w:r>
            <w:proofErr w:type="spellEnd"/>
            <w:r w:rsidRPr="008212CE">
              <w:rPr>
                <w:color w:val="000000"/>
                <w:szCs w:val="22"/>
              </w:rPr>
              <w:t>), %</w:t>
            </w:r>
          </w:p>
        </w:tc>
        <w:tc>
          <w:tcPr>
            <w:tcW w:w="1840" w:type="dxa"/>
            <w:tcBorders>
              <w:top w:val="nil"/>
              <w:left w:val="single" w:sz="8" w:space="0" w:color="auto"/>
              <w:bottom w:val="single" w:sz="4" w:space="0" w:color="auto"/>
              <w:right w:val="single" w:sz="4" w:space="0" w:color="auto"/>
            </w:tcBorders>
            <w:shd w:val="clear" w:color="auto" w:fill="auto"/>
            <w:vAlign w:val="center"/>
          </w:tcPr>
          <w:p w:rsidR="0081729D" w:rsidRPr="008A0E09" w:rsidRDefault="0081729D" w:rsidP="002A5394">
            <w:pPr>
              <w:rPr>
                <w:color w:val="FF0000"/>
                <w:highlight w:val="yellow"/>
              </w:rPr>
            </w:pP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sidRPr="00722757">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proofErr w:type="spellStart"/>
            <w:r w:rsidRPr="008212CE">
              <w:rPr>
                <w:szCs w:val="22"/>
              </w:rPr>
              <w:t>Ктр.з</w:t>
            </w:r>
            <w:proofErr w:type="spellEnd"/>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r w:rsidRPr="008212CE">
              <w:rPr>
                <w:szCs w:val="22"/>
              </w:rPr>
              <w:t>МАТ-</w:t>
            </w:r>
            <w:proofErr w:type="spellStart"/>
            <w:r w:rsidRPr="008212CE">
              <w:rPr>
                <w:szCs w:val="22"/>
              </w:rPr>
              <w:t>Зак</w:t>
            </w:r>
            <w:proofErr w:type="spellEnd"/>
            <w:r w:rsidRPr="008212CE">
              <w:rPr>
                <w:szCs w:val="22"/>
              </w:rPr>
              <w:t xml:space="preserve"> * </w:t>
            </w:r>
            <w:proofErr w:type="spellStart"/>
            <w:r w:rsidRPr="008212CE">
              <w:rPr>
                <w:szCs w:val="22"/>
              </w:rPr>
              <w:t>Ктр.з</w:t>
            </w:r>
            <w:proofErr w:type="spellEnd"/>
          </w:p>
        </w:tc>
      </w:tr>
      <w:tr w:rsidR="0081729D" w:rsidRPr="008212CE" w:rsidTr="002A5394">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000000"/>
              </w:rPr>
            </w:pPr>
            <w:r>
              <w:rPr>
                <w:color w:val="000000"/>
                <w:szCs w:val="22"/>
              </w:rPr>
              <w:t>10</w:t>
            </w:r>
          </w:p>
        </w:tc>
        <w:tc>
          <w:tcPr>
            <w:tcW w:w="5600" w:type="dxa"/>
            <w:tcBorders>
              <w:top w:val="nil"/>
              <w:left w:val="nil"/>
              <w:bottom w:val="single" w:sz="4" w:space="0" w:color="auto"/>
              <w:right w:val="nil"/>
            </w:tcBorders>
            <w:shd w:val="clear" w:color="auto" w:fill="auto"/>
            <w:vAlign w:val="center"/>
            <w:hideMark/>
          </w:tcPr>
          <w:p w:rsidR="0081729D" w:rsidRPr="008212CE" w:rsidRDefault="0081729D" w:rsidP="002A5394">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81729D" w:rsidRPr="008212CE" w:rsidRDefault="0081729D" w:rsidP="002A5394">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81729D" w:rsidRPr="00722757" w:rsidRDefault="0081729D" w:rsidP="002A5394">
            <w:pPr>
              <w:rPr>
                <w:i/>
                <w:iCs/>
              </w:rPr>
            </w:pPr>
            <w:r w:rsidRPr="00722757">
              <w:rPr>
                <w:i/>
                <w:iCs/>
                <w:szCs w:val="22"/>
              </w:rPr>
              <w:t>7%</w:t>
            </w:r>
          </w:p>
        </w:tc>
        <w:tc>
          <w:tcPr>
            <w:tcW w:w="1760" w:type="dxa"/>
            <w:tcBorders>
              <w:top w:val="nil"/>
              <w:left w:val="nil"/>
              <w:bottom w:val="single" w:sz="4" w:space="0" w:color="auto"/>
              <w:right w:val="single" w:sz="4" w:space="0" w:color="auto"/>
            </w:tcBorders>
            <w:shd w:val="clear" w:color="auto" w:fill="auto"/>
            <w:vAlign w:val="center"/>
            <w:hideMark/>
          </w:tcPr>
          <w:p w:rsidR="0081729D" w:rsidRPr="008212CE" w:rsidRDefault="0081729D" w:rsidP="002A5394">
            <w:r w:rsidRPr="008212CE">
              <w:rPr>
                <w:szCs w:val="22"/>
              </w:rPr>
              <w:t xml:space="preserve"> - </w:t>
            </w:r>
          </w:p>
        </w:tc>
        <w:tc>
          <w:tcPr>
            <w:tcW w:w="4040" w:type="dxa"/>
            <w:tcBorders>
              <w:top w:val="nil"/>
              <w:left w:val="nil"/>
              <w:bottom w:val="single" w:sz="4" w:space="0" w:color="auto"/>
              <w:right w:val="single" w:sz="8" w:space="0" w:color="auto"/>
            </w:tcBorders>
            <w:shd w:val="clear" w:color="auto" w:fill="auto"/>
            <w:vAlign w:val="center"/>
            <w:hideMark/>
          </w:tcPr>
          <w:p w:rsidR="0081729D" w:rsidRPr="008212CE" w:rsidRDefault="0081729D" w:rsidP="002A5394">
            <w:pPr>
              <w:rPr>
                <w:color w:val="000000"/>
              </w:rPr>
            </w:pPr>
            <w:r w:rsidRPr="008212CE">
              <w:rPr>
                <w:color w:val="000000"/>
                <w:szCs w:val="22"/>
              </w:rPr>
              <w:t>ЭММ</w:t>
            </w:r>
          </w:p>
        </w:tc>
      </w:tr>
      <w:tr w:rsidR="0081729D" w:rsidRPr="008212CE" w:rsidTr="0081729D">
        <w:trPr>
          <w:trHeight w:val="390"/>
        </w:trPr>
        <w:tc>
          <w:tcPr>
            <w:tcW w:w="520" w:type="dxa"/>
            <w:tcBorders>
              <w:top w:val="single" w:sz="8" w:space="0" w:color="auto"/>
              <w:left w:val="single" w:sz="8" w:space="0" w:color="auto"/>
              <w:bottom w:val="single" w:sz="8" w:space="0" w:color="auto"/>
              <w:right w:val="single" w:sz="4" w:space="0" w:color="auto"/>
            </w:tcBorders>
            <w:shd w:val="clear" w:color="000000" w:fill="EAF1DD"/>
            <w:vAlign w:val="center"/>
            <w:hideMark/>
          </w:tcPr>
          <w:p w:rsidR="0081729D" w:rsidRPr="008212CE" w:rsidRDefault="0081729D" w:rsidP="002A5394">
            <w:pPr>
              <w:rPr>
                <w:color w:val="000000"/>
              </w:rPr>
            </w:pPr>
            <w:r>
              <w:rPr>
                <w:color w:val="000000"/>
                <w:szCs w:val="22"/>
              </w:rPr>
              <w:t>11</w:t>
            </w:r>
          </w:p>
        </w:tc>
        <w:tc>
          <w:tcPr>
            <w:tcW w:w="5600" w:type="dxa"/>
            <w:tcBorders>
              <w:top w:val="single" w:sz="8" w:space="0" w:color="auto"/>
              <w:left w:val="nil"/>
              <w:bottom w:val="single" w:sz="8" w:space="0" w:color="auto"/>
              <w:right w:val="nil"/>
            </w:tcBorders>
            <w:shd w:val="clear" w:color="000000" w:fill="EAF1DD"/>
            <w:vAlign w:val="center"/>
            <w:hideMark/>
          </w:tcPr>
          <w:p w:rsidR="0081729D" w:rsidRPr="008212CE" w:rsidRDefault="0081729D" w:rsidP="002A5394">
            <w:pPr>
              <w:rPr>
                <w:color w:val="000000"/>
              </w:rPr>
            </w:pPr>
            <w:r w:rsidRPr="008212CE">
              <w:rPr>
                <w:color w:val="000000"/>
                <w:szCs w:val="22"/>
              </w:rPr>
              <w:t xml:space="preserve">Итого стоимость </w:t>
            </w:r>
            <w:r>
              <w:rPr>
                <w:color w:val="000000"/>
                <w:szCs w:val="22"/>
              </w:rPr>
              <w:t>ремонтных</w:t>
            </w:r>
            <w:r w:rsidRPr="008212CE">
              <w:rPr>
                <w:color w:val="000000"/>
                <w:szCs w:val="22"/>
              </w:rPr>
              <w:t xml:space="preserve"> работ (для сравнения)</w:t>
            </w:r>
          </w:p>
        </w:tc>
        <w:tc>
          <w:tcPr>
            <w:tcW w:w="1840" w:type="dxa"/>
            <w:tcBorders>
              <w:top w:val="single" w:sz="8" w:space="0" w:color="auto"/>
              <w:left w:val="single" w:sz="8" w:space="0" w:color="auto"/>
              <w:bottom w:val="single" w:sz="8" w:space="0" w:color="auto"/>
              <w:right w:val="single" w:sz="4" w:space="0" w:color="auto"/>
            </w:tcBorders>
            <w:shd w:val="clear" w:color="000000" w:fill="EAF1DD"/>
            <w:vAlign w:val="center"/>
            <w:hideMark/>
          </w:tcPr>
          <w:p w:rsidR="0081729D" w:rsidRPr="008212CE" w:rsidRDefault="0081729D" w:rsidP="002A5394">
            <w:pPr>
              <w:rPr>
                <w:color w:val="000000"/>
              </w:rPr>
            </w:pPr>
            <w:r>
              <w:rPr>
                <w:color w:val="000000"/>
                <w:szCs w:val="22"/>
              </w:rPr>
              <w:t>Р</w:t>
            </w:r>
            <w:r w:rsidRPr="008212CE">
              <w:rPr>
                <w:color w:val="000000"/>
                <w:szCs w:val="22"/>
              </w:rPr>
              <w:t>Р</w:t>
            </w:r>
          </w:p>
        </w:tc>
        <w:tc>
          <w:tcPr>
            <w:tcW w:w="1700" w:type="dxa"/>
            <w:tcBorders>
              <w:top w:val="single" w:sz="8" w:space="0" w:color="auto"/>
              <w:left w:val="nil"/>
              <w:bottom w:val="single" w:sz="8" w:space="0" w:color="auto"/>
              <w:right w:val="single" w:sz="8" w:space="0" w:color="auto"/>
            </w:tcBorders>
            <w:shd w:val="clear" w:color="000000" w:fill="EAF1DD"/>
            <w:vAlign w:val="center"/>
            <w:hideMark/>
          </w:tcPr>
          <w:p w:rsidR="0081729D" w:rsidRPr="00722757" w:rsidRDefault="0081729D" w:rsidP="002A5394">
            <w:pPr>
              <w:rPr>
                <w:color w:val="000000"/>
              </w:rPr>
            </w:pPr>
            <w:r w:rsidRPr="00722757">
              <w:rPr>
                <w:color w:val="000000"/>
                <w:szCs w:val="22"/>
              </w:rPr>
              <w:t>100%</w:t>
            </w:r>
          </w:p>
        </w:tc>
        <w:tc>
          <w:tcPr>
            <w:tcW w:w="1760" w:type="dxa"/>
            <w:tcBorders>
              <w:top w:val="single" w:sz="8" w:space="0" w:color="auto"/>
              <w:left w:val="nil"/>
              <w:bottom w:val="single" w:sz="8" w:space="0" w:color="auto"/>
              <w:right w:val="single" w:sz="4" w:space="0" w:color="auto"/>
            </w:tcBorders>
            <w:shd w:val="clear" w:color="000000" w:fill="EAF1DD"/>
            <w:vAlign w:val="center"/>
            <w:hideMark/>
          </w:tcPr>
          <w:p w:rsidR="0081729D" w:rsidRPr="008212CE" w:rsidRDefault="0081729D" w:rsidP="002A5394">
            <w:r w:rsidRPr="008212CE">
              <w:rPr>
                <w:szCs w:val="22"/>
              </w:rPr>
              <w:t> </w:t>
            </w:r>
          </w:p>
        </w:tc>
        <w:tc>
          <w:tcPr>
            <w:tcW w:w="4040" w:type="dxa"/>
            <w:tcBorders>
              <w:top w:val="single" w:sz="8" w:space="0" w:color="auto"/>
              <w:left w:val="nil"/>
              <w:bottom w:val="single" w:sz="8" w:space="0" w:color="auto"/>
              <w:right w:val="single" w:sz="8" w:space="0" w:color="auto"/>
            </w:tcBorders>
            <w:shd w:val="clear" w:color="000000" w:fill="EAF1DD"/>
            <w:vAlign w:val="center"/>
            <w:hideMark/>
          </w:tcPr>
          <w:p w:rsidR="0081729D" w:rsidRPr="008212CE" w:rsidRDefault="0081729D" w:rsidP="002A5394">
            <w:r w:rsidRPr="008212CE">
              <w:rPr>
                <w:szCs w:val="22"/>
              </w:rPr>
              <w:t xml:space="preserve">∑ </w:t>
            </w:r>
            <w:proofErr w:type="spellStart"/>
            <w:r w:rsidRPr="008212CE">
              <w:rPr>
                <w:szCs w:val="22"/>
              </w:rPr>
              <w:t>пп</w:t>
            </w:r>
            <w:proofErr w:type="spellEnd"/>
            <w:r w:rsidRPr="008212CE">
              <w:rPr>
                <w:szCs w:val="22"/>
              </w:rPr>
              <w:t>. 2-1</w:t>
            </w:r>
            <w:r>
              <w:rPr>
                <w:szCs w:val="22"/>
              </w:rPr>
              <w:t>1</w:t>
            </w:r>
          </w:p>
        </w:tc>
      </w:tr>
      <w:tr w:rsidR="0081729D" w:rsidRPr="008212CE" w:rsidTr="0081729D">
        <w:trPr>
          <w:trHeight w:val="675"/>
        </w:trPr>
        <w:tc>
          <w:tcPr>
            <w:tcW w:w="520" w:type="dxa"/>
            <w:tcBorders>
              <w:top w:val="single" w:sz="8" w:space="0" w:color="auto"/>
              <w:left w:val="single" w:sz="8" w:space="0" w:color="auto"/>
              <w:bottom w:val="single" w:sz="4" w:space="0" w:color="auto"/>
              <w:right w:val="single" w:sz="4" w:space="0" w:color="auto"/>
            </w:tcBorders>
            <w:shd w:val="clear" w:color="000000" w:fill="DBE5F1"/>
            <w:vAlign w:val="center"/>
            <w:hideMark/>
          </w:tcPr>
          <w:p w:rsidR="0081729D" w:rsidRPr="008212CE" w:rsidRDefault="0081729D" w:rsidP="002A5394">
            <w:pPr>
              <w:rPr>
                <w:color w:val="000000"/>
              </w:rPr>
            </w:pPr>
            <w:r>
              <w:rPr>
                <w:color w:val="000000"/>
                <w:szCs w:val="22"/>
              </w:rPr>
              <w:lastRenderedPageBreak/>
              <w:t>12</w:t>
            </w:r>
          </w:p>
        </w:tc>
        <w:tc>
          <w:tcPr>
            <w:tcW w:w="5600" w:type="dxa"/>
            <w:tcBorders>
              <w:top w:val="single" w:sz="8" w:space="0" w:color="auto"/>
              <w:left w:val="nil"/>
              <w:bottom w:val="single" w:sz="4" w:space="0" w:color="auto"/>
              <w:right w:val="nil"/>
            </w:tcBorders>
            <w:shd w:val="clear" w:color="000000" w:fill="DBE5F1"/>
            <w:vAlign w:val="center"/>
            <w:hideMark/>
          </w:tcPr>
          <w:p w:rsidR="0081729D" w:rsidRPr="008212CE" w:rsidRDefault="0081729D" w:rsidP="002A5394">
            <w:pPr>
              <w:rPr>
                <w:color w:val="000000"/>
              </w:rPr>
            </w:pPr>
            <w:r w:rsidRPr="008212CE">
              <w:rPr>
                <w:color w:val="000000"/>
                <w:szCs w:val="22"/>
              </w:rPr>
              <w:t xml:space="preserve">Разница по стоимости </w:t>
            </w:r>
            <w:r>
              <w:rPr>
                <w:color w:val="000000"/>
                <w:szCs w:val="22"/>
              </w:rPr>
              <w:t>ремонтных</w:t>
            </w:r>
            <w:r w:rsidRPr="008212CE">
              <w:rPr>
                <w:color w:val="000000"/>
                <w:szCs w:val="22"/>
              </w:rPr>
              <w:t xml:space="preserve"> в результате влияния Регламентов </w:t>
            </w:r>
            <w:r>
              <w:rPr>
                <w:color w:val="000000"/>
                <w:szCs w:val="22"/>
              </w:rPr>
              <w:t>работ</w:t>
            </w:r>
            <w:r w:rsidRPr="008212CE">
              <w:rPr>
                <w:color w:val="000000"/>
                <w:szCs w:val="22"/>
              </w:rPr>
              <w:t xml:space="preserve"> </w:t>
            </w:r>
          </w:p>
        </w:tc>
        <w:tc>
          <w:tcPr>
            <w:tcW w:w="1840" w:type="dxa"/>
            <w:tcBorders>
              <w:top w:val="single" w:sz="8" w:space="0" w:color="auto"/>
              <w:left w:val="single" w:sz="8" w:space="0" w:color="auto"/>
              <w:bottom w:val="single" w:sz="4" w:space="0" w:color="auto"/>
              <w:right w:val="single" w:sz="4" w:space="0" w:color="auto"/>
            </w:tcBorders>
            <w:shd w:val="clear" w:color="000000" w:fill="DBE5F1"/>
            <w:vAlign w:val="center"/>
            <w:hideMark/>
          </w:tcPr>
          <w:p w:rsidR="0081729D" w:rsidRPr="008212CE" w:rsidRDefault="0081729D" w:rsidP="002A5394">
            <w:pPr>
              <w:rPr>
                <w:color w:val="000000"/>
              </w:rPr>
            </w:pPr>
            <w:r w:rsidRPr="008212CE">
              <w:rPr>
                <w:color w:val="000000"/>
                <w:szCs w:val="22"/>
              </w:rPr>
              <w:t>0</w:t>
            </w:r>
          </w:p>
        </w:tc>
        <w:tc>
          <w:tcPr>
            <w:tcW w:w="1700" w:type="dxa"/>
            <w:tcBorders>
              <w:top w:val="single" w:sz="8" w:space="0" w:color="auto"/>
              <w:left w:val="nil"/>
              <w:bottom w:val="single" w:sz="4" w:space="0" w:color="auto"/>
              <w:right w:val="single" w:sz="8" w:space="0" w:color="auto"/>
            </w:tcBorders>
            <w:shd w:val="clear" w:color="000000" w:fill="DBE5F1"/>
            <w:vAlign w:val="center"/>
            <w:hideMark/>
          </w:tcPr>
          <w:p w:rsidR="0081729D" w:rsidRPr="008212CE" w:rsidRDefault="0081729D" w:rsidP="002A5394">
            <w:pPr>
              <w:rPr>
                <w:color w:val="000000"/>
              </w:rPr>
            </w:pPr>
            <w:r w:rsidRPr="008212CE">
              <w:rPr>
                <w:color w:val="000000"/>
                <w:szCs w:val="22"/>
              </w:rPr>
              <w:t> </w:t>
            </w:r>
          </w:p>
        </w:tc>
        <w:tc>
          <w:tcPr>
            <w:tcW w:w="1760" w:type="dxa"/>
            <w:tcBorders>
              <w:top w:val="single" w:sz="8" w:space="0" w:color="auto"/>
              <w:left w:val="nil"/>
              <w:bottom w:val="single" w:sz="4" w:space="0" w:color="auto"/>
              <w:right w:val="single" w:sz="4" w:space="0" w:color="auto"/>
            </w:tcBorders>
            <w:shd w:val="clear" w:color="000000" w:fill="DBE5F1"/>
            <w:vAlign w:val="center"/>
            <w:hideMark/>
          </w:tcPr>
          <w:p w:rsidR="0081729D" w:rsidRPr="008212CE" w:rsidRDefault="0081729D" w:rsidP="002A5394">
            <w:r w:rsidRPr="008212CE">
              <w:rPr>
                <w:szCs w:val="22"/>
              </w:rPr>
              <w:t> </w:t>
            </w:r>
          </w:p>
        </w:tc>
        <w:tc>
          <w:tcPr>
            <w:tcW w:w="4040" w:type="dxa"/>
            <w:tcBorders>
              <w:top w:val="single" w:sz="8" w:space="0" w:color="auto"/>
              <w:left w:val="nil"/>
              <w:bottom w:val="single" w:sz="4" w:space="0" w:color="auto"/>
              <w:right w:val="single" w:sz="8" w:space="0" w:color="auto"/>
            </w:tcBorders>
            <w:shd w:val="clear" w:color="000000" w:fill="DBE5F1"/>
            <w:vAlign w:val="center"/>
            <w:hideMark/>
          </w:tcPr>
          <w:p w:rsidR="0081729D" w:rsidRPr="008212CE" w:rsidRDefault="0081729D" w:rsidP="002A5394">
            <w:pPr>
              <w:rPr>
                <w:color w:val="000000"/>
              </w:rPr>
            </w:pPr>
            <w:r w:rsidRPr="008212CE">
              <w:rPr>
                <w:color w:val="000000"/>
                <w:szCs w:val="22"/>
              </w:rPr>
              <w:t>пп.1</w:t>
            </w:r>
            <w:r>
              <w:rPr>
                <w:color w:val="000000"/>
                <w:szCs w:val="22"/>
              </w:rPr>
              <w:t>2</w:t>
            </w:r>
            <w:r w:rsidRPr="008212CE">
              <w:rPr>
                <w:color w:val="000000"/>
                <w:szCs w:val="22"/>
              </w:rPr>
              <w:t xml:space="preserve"> (минимальная) - пп.</w:t>
            </w:r>
            <w:r>
              <w:rPr>
                <w:color w:val="000000"/>
                <w:szCs w:val="22"/>
              </w:rPr>
              <w:t>12</w:t>
            </w:r>
            <w:r w:rsidRPr="008212CE">
              <w:rPr>
                <w:color w:val="000000"/>
                <w:szCs w:val="22"/>
              </w:rPr>
              <w:t xml:space="preserve"> (оферта N)</w:t>
            </w:r>
          </w:p>
        </w:tc>
      </w:tr>
    </w:tbl>
    <w:p w:rsidR="00FF10A7" w:rsidRDefault="00FF10A7" w:rsidP="00132B25">
      <w:pPr>
        <w:rPr>
          <w:rFonts w:ascii="Times New Roman" w:hAnsi="Times New Roman"/>
          <w:sz w:val="24"/>
        </w:rPr>
      </w:pPr>
    </w:p>
    <w:sectPr w:rsidR="00FF10A7"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274" w:rsidRDefault="00971274" w:rsidP="00FB07D9">
      <w:pPr>
        <w:spacing w:before="0"/>
      </w:pPr>
      <w:r>
        <w:separator/>
      </w:r>
    </w:p>
  </w:endnote>
  <w:endnote w:type="continuationSeparator" w:id="0">
    <w:p w:rsidR="00971274" w:rsidRDefault="00971274"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 w:name="Arial monospaced for SAP">
    <w:panose1 w:val="020B0609020202030204"/>
    <w:charset w:val="00"/>
    <w:family w:val="moder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2D" w:rsidRDefault="00942F2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274" w:rsidRDefault="00971274" w:rsidP="00FB07D9">
      <w:pPr>
        <w:spacing w:before="0"/>
      </w:pPr>
      <w:r>
        <w:separator/>
      </w:r>
    </w:p>
  </w:footnote>
  <w:footnote w:type="continuationSeparator" w:id="0">
    <w:p w:rsidR="00971274" w:rsidRDefault="00971274"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8F019C0"/>
    <w:multiLevelType w:val="multilevel"/>
    <w:tmpl w:val="6FBC208C"/>
    <w:lvl w:ilvl="0">
      <w:start w:val="1"/>
      <w:numFmt w:val="decimal"/>
      <w:lvlText w:val="%1."/>
      <w:lvlJc w:val="left"/>
      <w:pPr>
        <w:ind w:left="644" w:hanging="360"/>
      </w:pPr>
      <w:rPr>
        <w:rFonts w:hint="default"/>
      </w:rPr>
    </w:lvl>
    <w:lvl w:ilvl="1">
      <w:start w:val="1"/>
      <w:numFmt w:val="decimal"/>
      <w:isLgl/>
      <w:lvlText w:val="%1.%2."/>
      <w:lvlJc w:val="left"/>
      <w:pPr>
        <w:ind w:left="1820" w:hanging="1110"/>
      </w:pPr>
      <w:rPr>
        <w:rFonts w:hint="default"/>
        <w:b w:val="0"/>
        <w:color w:val="auto"/>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662A206D"/>
    <w:multiLevelType w:val="hybridMultilevel"/>
    <w:tmpl w:val="6F907750"/>
    <w:lvl w:ilvl="0" w:tplc="A1DCFA86">
      <w:start w:val="1"/>
      <w:numFmt w:val="bullet"/>
      <w:lvlText w:val=""/>
      <w:lvlJc w:val="left"/>
      <w:pPr>
        <w:ind w:left="1495"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13"/>
  </w:num>
  <w:num w:numId="2">
    <w:abstractNumId w:val="14"/>
  </w:num>
  <w:num w:numId="3">
    <w:abstractNumId w:val="0"/>
  </w:num>
  <w:num w:numId="4">
    <w:abstractNumId w:val="2"/>
  </w:num>
  <w:num w:numId="5">
    <w:abstractNumId w:val="12"/>
  </w:num>
  <w:num w:numId="6">
    <w:abstractNumId w:val="9"/>
  </w:num>
  <w:num w:numId="7">
    <w:abstractNumId w:val="10"/>
  </w:num>
  <w:num w:numId="8">
    <w:abstractNumId w:val="11"/>
  </w:num>
  <w:num w:numId="9">
    <w:abstractNumId w:val="8"/>
  </w:num>
  <w:num w:numId="10">
    <w:abstractNumId w:val="15"/>
  </w:num>
  <w:num w:numId="11">
    <w:abstractNumId w:val="1"/>
  </w:num>
  <w:num w:numId="12">
    <w:abstractNumId w:val="3"/>
  </w:num>
  <w:num w:numId="13">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204"/>
    <w:rsid w:val="000234D6"/>
    <w:rsid w:val="00024094"/>
    <w:rsid w:val="00024BF6"/>
    <w:rsid w:val="00024D19"/>
    <w:rsid w:val="00024D3C"/>
    <w:rsid w:val="00025589"/>
    <w:rsid w:val="00025624"/>
    <w:rsid w:val="00025830"/>
    <w:rsid w:val="00025ECF"/>
    <w:rsid w:val="00026598"/>
    <w:rsid w:val="00026683"/>
    <w:rsid w:val="00026F40"/>
    <w:rsid w:val="00027FC9"/>
    <w:rsid w:val="00031E58"/>
    <w:rsid w:val="000323E5"/>
    <w:rsid w:val="0003282C"/>
    <w:rsid w:val="00033383"/>
    <w:rsid w:val="000333FA"/>
    <w:rsid w:val="000333FD"/>
    <w:rsid w:val="00033568"/>
    <w:rsid w:val="0003382C"/>
    <w:rsid w:val="00033F7A"/>
    <w:rsid w:val="00034974"/>
    <w:rsid w:val="00035326"/>
    <w:rsid w:val="00035806"/>
    <w:rsid w:val="00035C2E"/>
    <w:rsid w:val="00035DD1"/>
    <w:rsid w:val="00035E77"/>
    <w:rsid w:val="000362D0"/>
    <w:rsid w:val="0003696A"/>
    <w:rsid w:val="00037871"/>
    <w:rsid w:val="00037AD6"/>
    <w:rsid w:val="00037EB9"/>
    <w:rsid w:val="0004031D"/>
    <w:rsid w:val="000403B2"/>
    <w:rsid w:val="0004040E"/>
    <w:rsid w:val="000412F1"/>
    <w:rsid w:val="000415F4"/>
    <w:rsid w:val="00041B32"/>
    <w:rsid w:val="00042051"/>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CFD"/>
    <w:rsid w:val="00066BEB"/>
    <w:rsid w:val="00066C8C"/>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884"/>
    <w:rsid w:val="00072C9C"/>
    <w:rsid w:val="0007305B"/>
    <w:rsid w:val="00073511"/>
    <w:rsid w:val="0007366B"/>
    <w:rsid w:val="00073C36"/>
    <w:rsid w:val="00073C9C"/>
    <w:rsid w:val="000742F3"/>
    <w:rsid w:val="0007457F"/>
    <w:rsid w:val="00074AB0"/>
    <w:rsid w:val="00074FC9"/>
    <w:rsid w:val="00075394"/>
    <w:rsid w:val="00075801"/>
    <w:rsid w:val="00075CEE"/>
    <w:rsid w:val="0007605B"/>
    <w:rsid w:val="00076734"/>
    <w:rsid w:val="000773B0"/>
    <w:rsid w:val="00077970"/>
    <w:rsid w:val="00077CF2"/>
    <w:rsid w:val="00077DD3"/>
    <w:rsid w:val="00077E57"/>
    <w:rsid w:val="00077EC2"/>
    <w:rsid w:val="00081C6D"/>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54E"/>
    <w:rsid w:val="000866BB"/>
    <w:rsid w:val="000870EB"/>
    <w:rsid w:val="00087924"/>
    <w:rsid w:val="00087D6E"/>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604"/>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D01"/>
    <w:rsid w:val="000A55C1"/>
    <w:rsid w:val="000A6336"/>
    <w:rsid w:val="000A6A35"/>
    <w:rsid w:val="000A6B32"/>
    <w:rsid w:val="000A7256"/>
    <w:rsid w:val="000A7340"/>
    <w:rsid w:val="000A74A7"/>
    <w:rsid w:val="000B06CF"/>
    <w:rsid w:val="000B08DC"/>
    <w:rsid w:val="000B09C9"/>
    <w:rsid w:val="000B0CD1"/>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A0C"/>
    <w:rsid w:val="000D4BAC"/>
    <w:rsid w:val="000D517D"/>
    <w:rsid w:val="000D57D0"/>
    <w:rsid w:val="000D5ADC"/>
    <w:rsid w:val="000D5DFF"/>
    <w:rsid w:val="000D640E"/>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40D"/>
    <w:rsid w:val="000E2D71"/>
    <w:rsid w:val="000E33A1"/>
    <w:rsid w:val="000E3CFB"/>
    <w:rsid w:val="000E452B"/>
    <w:rsid w:val="000E47F2"/>
    <w:rsid w:val="000E4A2E"/>
    <w:rsid w:val="000E5047"/>
    <w:rsid w:val="000E51FA"/>
    <w:rsid w:val="000E57A0"/>
    <w:rsid w:val="000E5C6A"/>
    <w:rsid w:val="000E5F43"/>
    <w:rsid w:val="000E6402"/>
    <w:rsid w:val="000E68B0"/>
    <w:rsid w:val="000E70A5"/>
    <w:rsid w:val="000E781D"/>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41D3"/>
    <w:rsid w:val="000F42DF"/>
    <w:rsid w:val="000F4B82"/>
    <w:rsid w:val="000F4C03"/>
    <w:rsid w:val="000F4E0B"/>
    <w:rsid w:val="000F51BE"/>
    <w:rsid w:val="000F5F0B"/>
    <w:rsid w:val="000F6649"/>
    <w:rsid w:val="000F6C46"/>
    <w:rsid w:val="000F6DDC"/>
    <w:rsid w:val="0010020D"/>
    <w:rsid w:val="001005BA"/>
    <w:rsid w:val="00101C20"/>
    <w:rsid w:val="001020B2"/>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50C1"/>
    <w:rsid w:val="001152D9"/>
    <w:rsid w:val="00115A06"/>
    <w:rsid w:val="00116084"/>
    <w:rsid w:val="00116181"/>
    <w:rsid w:val="001162F2"/>
    <w:rsid w:val="001164A8"/>
    <w:rsid w:val="00116A61"/>
    <w:rsid w:val="00116B87"/>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7BCE"/>
    <w:rsid w:val="001400F3"/>
    <w:rsid w:val="00140131"/>
    <w:rsid w:val="0014019D"/>
    <w:rsid w:val="0014044C"/>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581A"/>
    <w:rsid w:val="001458D4"/>
    <w:rsid w:val="00145925"/>
    <w:rsid w:val="00145C13"/>
    <w:rsid w:val="00146083"/>
    <w:rsid w:val="00146A7C"/>
    <w:rsid w:val="001470E9"/>
    <w:rsid w:val="001475EB"/>
    <w:rsid w:val="00147EA3"/>
    <w:rsid w:val="00150AD9"/>
    <w:rsid w:val="00150CEF"/>
    <w:rsid w:val="00150D0D"/>
    <w:rsid w:val="00151301"/>
    <w:rsid w:val="00151339"/>
    <w:rsid w:val="001519FB"/>
    <w:rsid w:val="00151A3E"/>
    <w:rsid w:val="00151B3F"/>
    <w:rsid w:val="0015209B"/>
    <w:rsid w:val="00152370"/>
    <w:rsid w:val="00152474"/>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256"/>
    <w:rsid w:val="00157D2F"/>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5018"/>
    <w:rsid w:val="001857EB"/>
    <w:rsid w:val="001859F5"/>
    <w:rsid w:val="00186621"/>
    <w:rsid w:val="00186E4C"/>
    <w:rsid w:val="001878C7"/>
    <w:rsid w:val="00190E9E"/>
    <w:rsid w:val="00191527"/>
    <w:rsid w:val="00192799"/>
    <w:rsid w:val="00192A7D"/>
    <w:rsid w:val="0019305B"/>
    <w:rsid w:val="001932DB"/>
    <w:rsid w:val="001934B3"/>
    <w:rsid w:val="00193A23"/>
    <w:rsid w:val="00193BCE"/>
    <w:rsid w:val="00194315"/>
    <w:rsid w:val="00194956"/>
    <w:rsid w:val="00194D55"/>
    <w:rsid w:val="0019539B"/>
    <w:rsid w:val="00195899"/>
    <w:rsid w:val="00195AC4"/>
    <w:rsid w:val="001961A1"/>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EF"/>
    <w:rsid w:val="001C7E53"/>
    <w:rsid w:val="001C7E7C"/>
    <w:rsid w:val="001D0450"/>
    <w:rsid w:val="001D0E4A"/>
    <w:rsid w:val="001D108A"/>
    <w:rsid w:val="001D148A"/>
    <w:rsid w:val="001D14E0"/>
    <w:rsid w:val="001D1ADE"/>
    <w:rsid w:val="001D1ED8"/>
    <w:rsid w:val="001D2186"/>
    <w:rsid w:val="001D321D"/>
    <w:rsid w:val="001D381B"/>
    <w:rsid w:val="001D38BE"/>
    <w:rsid w:val="001D39A5"/>
    <w:rsid w:val="001D39B6"/>
    <w:rsid w:val="001D3DCA"/>
    <w:rsid w:val="001D3FD5"/>
    <w:rsid w:val="001D4120"/>
    <w:rsid w:val="001D44F8"/>
    <w:rsid w:val="001D4CBD"/>
    <w:rsid w:val="001D520F"/>
    <w:rsid w:val="001D54D7"/>
    <w:rsid w:val="001D55C7"/>
    <w:rsid w:val="001D55FD"/>
    <w:rsid w:val="001D57D7"/>
    <w:rsid w:val="001D6AB9"/>
    <w:rsid w:val="001D7406"/>
    <w:rsid w:val="001D773F"/>
    <w:rsid w:val="001D79A3"/>
    <w:rsid w:val="001D7A2B"/>
    <w:rsid w:val="001D7D41"/>
    <w:rsid w:val="001D7FF7"/>
    <w:rsid w:val="001E0729"/>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550"/>
    <w:rsid w:val="002176FC"/>
    <w:rsid w:val="00217787"/>
    <w:rsid w:val="00217B43"/>
    <w:rsid w:val="00217CD6"/>
    <w:rsid w:val="002204A2"/>
    <w:rsid w:val="00221066"/>
    <w:rsid w:val="00221167"/>
    <w:rsid w:val="0022135D"/>
    <w:rsid w:val="00221496"/>
    <w:rsid w:val="00221677"/>
    <w:rsid w:val="0022180B"/>
    <w:rsid w:val="00221D03"/>
    <w:rsid w:val="002220C6"/>
    <w:rsid w:val="00222313"/>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768"/>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E91"/>
    <w:rsid w:val="00253F66"/>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CC6"/>
    <w:rsid w:val="00273061"/>
    <w:rsid w:val="00273A28"/>
    <w:rsid w:val="002741DF"/>
    <w:rsid w:val="0027438C"/>
    <w:rsid w:val="00274626"/>
    <w:rsid w:val="00274FCF"/>
    <w:rsid w:val="002750AA"/>
    <w:rsid w:val="00275941"/>
    <w:rsid w:val="00275DAB"/>
    <w:rsid w:val="00275E2D"/>
    <w:rsid w:val="00276FE9"/>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12C"/>
    <w:rsid w:val="002B1C9E"/>
    <w:rsid w:val="002B2139"/>
    <w:rsid w:val="002B2243"/>
    <w:rsid w:val="002B2AE0"/>
    <w:rsid w:val="002B2B24"/>
    <w:rsid w:val="002B2BD5"/>
    <w:rsid w:val="002B2CE6"/>
    <w:rsid w:val="002B2FBD"/>
    <w:rsid w:val="002B3D0E"/>
    <w:rsid w:val="002B41C6"/>
    <w:rsid w:val="002B4484"/>
    <w:rsid w:val="002B5172"/>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373"/>
    <w:rsid w:val="002C46FD"/>
    <w:rsid w:val="002C4CEF"/>
    <w:rsid w:val="002C4DA3"/>
    <w:rsid w:val="002C4E77"/>
    <w:rsid w:val="002C541C"/>
    <w:rsid w:val="002C6204"/>
    <w:rsid w:val="002C6274"/>
    <w:rsid w:val="002C6446"/>
    <w:rsid w:val="002C651F"/>
    <w:rsid w:val="002C6A49"/>
    <w:rsid w:val="002C6E95"/>
    <w:rsid w:val="002D0341"/>
    <w:rsid w:val="002D06F1"/>
    <w:rsid w:val="002D0902"/>
    <w:rsid w:val="002D0B49"/>
    <w:rsid w:val="002D1811"/>
    <w:rsid w:val="002D1DCA"/>
    <w:rsid w:val="002D1E89"/>
    <w:rsid w:val="002D20C9"/>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4C2"/>
    <w:rsid w:val="002D7B76"/>
    <w:rsid w:val="002D7DEE"/>
    <w:rsid w:val="002D7FA1"/>
    <w:rsid w:val="002E09B1"/>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F98"/>
    <w:rsid w:val="002E5012"/>
    <w:rsid w:val="002E5055"/>
    <w:rsid w:val="002E5135"/>
    <w:rsid w:val="002E51E2"/>
    <w:rsid w:val="002E5263"/>
    <w:rsid w:val="002E539C"/>
    <w:rsid w:val="002E53DD"/>
    <w:rsid w:val="002E5834"/>
    <w:rsid w:val="002E5C54"/>
    <w:rsid w:val="002E6295"/>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549"/>
    <w:rsid w:val="002F6B3A"/>
    <w:rsid w:val="002F6D29"/>
    <w:rsid w:val="002F700B"/>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544E"/>
    <w:rsid w:val="0030643D"/>
    <w:rsid w:val="003068D2"/>
    <w:rsid w:val="00307FA2"/>
    <w:rsid w:val="003100D8"/>
    <w:rsid w:val="00310260"/>
    <w:rsid w:val="00310CBC"/>
    <w:rsid w:val="00311289"/>
    <w:rsid w:val="003112F3"/>
    <w:rsid w:val="003119BE"/>
    <w:rsid w:val="00311ADE"/>
    <w:rsid w:val="0031207E"/>
    <w:rsid w:val="003121A9"/>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93E"/>
    <w:rsid w:val="00357941"/>
    <w:rsid w:val="00357E11"/>
    <w:rsid w:val="00357E55"/>
    <w:rsid w:val="003608A7"/>
    <w:rsid w:val="00360E71"/>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7FB"/>
    <w:rsid w:val="00373B6C"/>
    <w:rsid w:val="00373D4C"/>
    <w:rsid w:val="0037453A"/>
    <w:rsid w:val="003748AC"/>
    <w:rsid w:val="00374E14"/>
    <w:rsid w:val="003751BC"/>
    <w:rsid w:val="0037520D"/>
    <w:rsid w:val="00375714"/>
    <w:rsid w:val="00376821"/>
    <w:rsid w:val="003768BB"/>
    <w:rsid w:val="0037700D"/>
    <w:rsid w:val="00377C9E"/>
    <w:rsid w:val="0038016B"/>
    <w:rsid w:val="003804C0"/>
    <w:rsid w:val="003806BC"/>
    <w:rsid w:val="00380833"/>
    <w:rsid w:val="003814BA"/>
    <w:rsid w:val="00381554"/>
    <w:rsid w:val="00381A01"/>
    <w:rsid w:val="00381C1E"/>
    <w:rsid w:val="003822EF"/>
    <w:rsid w:val="0038235E"/>
    <w:rsid w:val="0038240C"/>
    <w:rsid w:val="003825FA"/>
    <w:rsid w:val="00382FEA"/>
    <w:rsid w:val="00383E41"/>
    <w:rsid w:val="00384329"/>
    <w:rsid w:val="00385038"/>
    <w:rsid w:val="00385688"/>
    <w:rsid w:val="00385A8B"/>
    <w:rsid w:val="00385B37"/>
    <w:rsid w:val="00385BAF"/>
    <w:rsid w:val="00386177"/>
    <w:rsid w:val="00386C51"/>
    <w:rsid w:val="00386EB0"/>
    <w:rsid w:val="00387031"/>
    <w:rsid w:val="00387486"/>
    <w:rsid w:val="00387778"/>
    <w:rsid w:val="00390096"/>
    <w:rsid w:val="00390F19"/>
    <w:rsid w:val="00390F1B"/>
    <w:rsid w:val="0039161B"/>
    <w:rsid w:val="00391E73"/>
    <w:rsid w:val="00391E74"/>
    <w:rsid w:val="0039245C"/>
    <w:rsid w:val="0039257A"/>
    <w:rsid w:val="00392704"/>
    <w:rsid w:val="00392C33"/>
    <w:rsid w:val="00392F78"/>
    <w:rsid w:val="0039308E"/>
    <w:rsid w:val="003932A0"/>
    <w:rsid w:val="003933A4"/>
    <w:rsid w:val="00393A39"/>
    <w:rsid w:val="003944E5"/>
    <w:rsid w:val="003951DB"/>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A7"/>
    <w:rsid w:val="003A54F0"/>
    <w:rsid w:val="003A56DA"/>
    <w:rsid w:val="003A578B"/>
    <w:rsid w:val="003A58DD"/>
    <w:rsid w:val="003A5BF1"/>
    <w:rsid w:val="003A6201"/>
    <w:rsid w:val="003A6638"/>
    <w:rsid w:val="003A6661"/>
    <w:rsid w:val="003A6683"/>
    <w:rsid w:val="003A6B09"/>
    <w:rsid w:val="003A6F1C"/>
    <w:rsid w:val="003A7174"/>
    <w:rsid w:val="003A7726"/>
    <w:rsid w:val="003A7C7A"/>
    <w:rsid w:val="003A7F80"/>
    <w:rsid w:val="003B020A"/>
    <w:rsid w:val="003B0319"/>
    <w:rsid w:val="003B08A1"/>
    <w:rsid w:val="003B0914"/>
    <w:rsid w:val="003B12FE"/>
    <w:rsid w:val="003B1C9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3E24"/>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1D"/>
    <w:rsid w:val="003E15DB"/>
    <w:rsid w:val="003E1E3E"/>
    <w:rsid w:val="003E207D"/>
    <w:rsid w:val="003E20B8"/>
    <w:rsid w:val="003E2377"/>
    <w:rsid w:val="003E2B37"/>
    <w:rsid w:val="003E3560"/>
    <w:rsid w:val="003E3B6C"/>
    <w:rsid w:val="003E3B6D"/>
    <w:rsid w:val="003E4628"/>
    <w:rsid w:val="003E48FD"/>
    <w:rsid w:val="003E4A68"/>
    <w:rsid w:val="003E5B88"/>
    <w:rsid w:val="003E6A5A"/>
    <w:rsid w:val="003E6CE8"/>
    <w:rsid w:val="003E6EE4"/>
    <w:rsid w:val="003E6F95"/>
    <w:rsid w:val="003E7193"/>
    <w:rsid w:val="003E73E2"/>
    <w:rsid w:val="003E78A1"/>
    <w:rsid w:val="003E7A19"/>
    <w:rsid w:val="003E7D53"/>
    <w:rsid w:val="003F06BA"/>
    <w:rsid w:val="003F0FCE"/>
    <w:rsid w:val="003F1826"/>
    <w:rsid w:val="003F1A12"/>
    <w:rsid w:val="003F1E3D"/>
    <w:rsid w:val="003F2282"/>
    <w:rsid w:val="003F2A0B"/>
    <w:rsid w:val="003F2AC9"/>
    <w:rsid w:val="003F2C38"/>
    <w:rsid w:val="003F30B7"/>
    <w:rsid w:val="003F362D"/>
    <w:rsid w:val="003F4075"/>
    <w:rsid w:val="003F4095"/>
    <w:rsid w:val="003F4A76"/>
    <w:rsid w:val="003F4B9D"/>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A86"/>
    <w:rsid w:val="00472EDE"/>
    <w:rsid w:val="00473EE1"/>
    <w:rsid w:val="00474634"/>
    <w:rsid w:val="00474BC3"/>
    <w:rsid w:val="00474BEC"/>
    <w:rsid w:val="00474D1C"/>
    <w:rsid w:val="004751AF"/>
    <w:rsid w:val="00475520"/>
    <w:rsid w:val="004764E9"/>
    <w:rsid w:val="004771A8"/>
    <w:rsid w:val="0047728E"/>
    <w:rsid w:val="00477FC6"/>
    <w:rsid w:val="00480ED9"/>
    <w:rsid w:val="00481485"/>
    <w:rsid w:val="00481BAB"/>
    <w:rsid w:val="00482143"/>
    <w:rsid w:val="00482518"/>
    <w:rsid w:val="00482AE1"/>
    <w:rsid w:val="00482FA2"/>
    <w:rsid w:val="0048315E"/>
    <w:rsid w:val="004832D1"/>
    <w:rsid w:val="00483D6C"/>
    <w:rsid w:val="004846B2"/>
    <w:rsid w:val="004854FF"/>
    <w:rsid w:val="00485CB4"/>
    <w:rsid w:val="0048643B"/>
    <w:rsid w:val="00487380"/>
    <w:rsid w:val="004874A4"/>
    <w:rsid w:val="00487EC3"/>
    <w:rsid w:val="0049009E"/>
    <w:rsid w:val="004904CB"/>
    <w:rsid w:val="0049068B"/>
    <w:rsid w:val="00490883"/>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369"/>
    <w:rsid w:val="004B3445"/>
    <w:rsid w:val="004B3527"/>
    <w:rsid w:val="004B3FE9"/>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2D7D"/>
    <w:rsid w:val="004C40C8"/>
    <w:rsid w:val="004C41B5"/>
    <w:rsid w:val="004C52D6"/>
    <w:rsid w:val="004C56AE"/>
    <w:rsid w:val="004C5B24"/>
    <w:rsid w:val="004C68DA"/>
    <w:rsid w:val="004C6C70"/>
    <w:rsid w:val="004C6D10"/>
    <w:rsid w:val="004C7243"/>
    <w:rsid w:val="004C7352"/>
    <w:rsid w:val="004C7787"/>
    <w:rsid w:val="004C7C7D"/>
    <w:rsid w:val="004D04ED"/>
    <w:rsid w:val="004D05F9"/>
    <w:rsid w:val="004D0658"/>
    <w:rsid w:val="004D076E"/>
    <w:rsid w:val="004D1B4A"/>
    <w:rsid w:val="004D1FD3"/>
    <w:rsid w:val="004D20C4"/>
    <w:rsid w:val="004D2490"/>
    <w:rsid w:val="004D254C"/>
    <w:rsid w:val="004D2736"/>
    <w:rsid w:val="004D308A"/>
    <w:rsid w:val="004D3725"/>
    <w:rsid w:val="004D3C2F"/>
    <w:rsid w:val="004D4838"/>
    <w:rsid w:val="004D4A53"/>
    <w:rsid w:val="004D53B3"/>
    <w:rsid w:val="004D54F7"/>
    <w:rsid w:val="004D5685"/>
    <w:rsid w:val="004D5908"/>
    <w:rsid w:val="004D5CA3"/>
    <w:rsid w:val="004D6154"/>
    <w:rsid w:val="004D65E7"/>
    <w:rsid w:val="004D6E0E"/>
    <w:rsid w:val="004D6E16"/>
    <w:rsid w:val="004D6F6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563"/>
    <w:rsid w:val="00532818"/>
    <w:rsid w:val="00532AE0"/>
    <w:rsid w:val="005335D5"/>
    <w:rsid w:val="00533618"/>
    <w:rsid w:val="00534406"/>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A4"/>
    <w:rsid w:val="0054339F"/>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C54"/>
    <w:rsid w:val="00550DB5"/>
    <w:rsid w:val="0055155C"/>
    <w:rsid w:val="00551766"/>
    <w:rsid w:val="005525BE"/>
    <w:rsid w:val="0055306A"/>
    <w:rsid w:val="00553276"/>
    <w:rsid w:val="005532C0"/>
    <w:rsid w:val="005535A6"/>
    <w:rsid w:val="00553E1F"/>
    <w:rsid w:val="00554685"/>
    <w:rsid w:val="00554A17"/>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852"/>
    <w:rsid w:val="005608A3"/>
    <w:rsid w:val="00560B95"/>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7054"/>
    <w:rsid w:val="005670E6"/>
    <w:rsid w:val="0056767F"/>
    <w:rsid w:val="005676D1"/>
    <w:rsid w:val="005678B6"/>
    <w:rsid w:val="00570074"/>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B5E"/>
    <w:rsid w:val="00592BF8"/>
    <w:rsid w:val="00592D28"/>
    <w:rsid w:val="00593203"/>
    <w:rsid w:val="00593470"/>
    <w:rsid w:val="00593800"/>
    <w:rsid w:val="005957D7"/>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42C8"/>
    <w:rsid w:val="005A465D"/>
    <w:rsid w:val="005A4A5E"/>
    <w:rsid w:val="005A5157"/>
    <w:rsid w:val="005A5177"/>
    <w:rsid w:val="005A5235"/>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4FF3"/>
    <w:rsid w:val="006056FA"/>
    <w:rsid w:val="00605AD9"/>
    <w:rsid w:val="00605D37"/>
    <w:rsid w:val="0060600B"/>
    <w:rsid w:val="006060AA"/>
    <w:rsid w:val="006064D0"/>
    <w:rsid w:val="0060677C"/>
    <w:rsid w:val="00606B89"/>
    <w:rsid w:val="0060733A"/>
    <w:rsid w:val="0060786C"/>
    <w:rsid w:val="0060793E"/>
    <w:rsid w:val="00607AFD"/>
    <w:rsid w:val="00607DE3"/>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4EFC"/>
    <w:rsid w:val="00615925"/>
    <w:rsid w:val="00615A85"/>
    <w:rsid w:val="00615C95"/>
    <w:rsid w:val="00615CC6"/>
    <w:rsid w:val="00615F41"/>
    <w:rsid w:val="006161C6"/>
    <w:rsid w:val="006164BB"/>
    <w:rsid w:val="00616758"/>
    <w:rsid w:val="006169CB"/>
    <w:rsid w:val="0061702F"/>
    <w:rsid w:val="00617389"/>
    <w:rsid w:val="0061743E"/>
    <w:rsid w:val="00617B1B"/>
    <w:rsid w:val="00617CC7"/>
    <w:rsid w:val="00621038"/>
    <w:rsid w:val="0062132A"/>
    <w:rsid w:val="006217BE"/>
    <w:rsid w:val="00621946"/>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27DEF"/>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6072"/>
    <w:rsid w:val="0063657F"/>
    <w:rsid w:val="006369CE"/>
    <w:rsid w:val="00636B69"/>
    <w:rsid w:val="006372D9"/>
    <w:rsid w:val="0063765A"/>
    <w:rsid w:val="0063781C"/>
    <w:rsid w:val="00637DD5"/>
    <w:rsid w:val="0064013B"/>
    <w:rsid w:val="0064029B"/>
    <w:rsid w:val="00640376"/>
    <w:rsid w:val="00640A8E"/>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CAB"/>
    <w:rsid w:val="00651DCF"/>
    <w:rsid w:val="00651E1F"/>
    <w:rsid w:val="00651F8A"/>
    <w:rsid w:val="006523FD"/>
    <w:rsid w:val="00653469"/>
    <w:rsid w:val="00653D5C"/>
    <w:rsid w:val="00654131"/>
    <w:rsid w:val="006544E1"/>
    <w:rsid w:val="0065452C"/>
    <w:rsid w:val="00654BFF"/>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D43"/>
    <w:rsid w:val="00666D6D"/>
    <w:rsid w:val="00667374"/>
    <w:rsid w:val="006703F1"/>
    <w:rsid w:val="0067060E"/>
    <w:rsid w:val="00670780"/>
    <w:rsid w:val="006713B4"/>
    <w:rsid w:val="00671897"/>
    <w:rsid w:val="00671D02"/>
    <w:rsid w:val="0067258A"/>
    <w:rsid w:val="00672704"/>
    <w:rsid w:val="00672BE9"/>
    <w:rsid w:val="00672E27"/>
    <w:rsid w:val="00673DB9"/>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B1E"/>
    <w:rsid w:val="00690F13"/>
    <w:rsid w:val="00691B55"/>
    <w:rsid w:val="0069255F"/>
    <w:rsid w:val="0069275E"/>
    <w:rsid w:val="00692E62"/>
    <w:rsid w:val="00692F58"/>
    <w:rsid w:val="006931B2"/>
    <w:rsid w:val="00693655"/>
    <w:rsid w:val="00693B99"/>
    <w:rsid w:val="00693EEF"/>
    <w:rsid w:val="00693FAE"/>
    <w:rsid w:val="006947CA"/>
    <w:rsid w:val="00694BF8"/>
    <w:rsid w:val="00694C04"/>
    <w:rsid w:val="0069615B"/>
    <w:rsid w:val="00696AF0"/>
    <w:rsid w:val="00697012"/>
    <w:rsid w:val="00697051"/>
    <w:rsid w:val="00697072"/>
    <w:rsid w:val="00697783"/>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30E0"/>
    <w:rsid w:val="006B35DE"/>
    <w:rsid w:val="006B3689"/>
    <w:rsid w:val="006B3C66"/>
    <w:rsid w:val="006B3EED"/>
    <w:rsid w:val="006B4131"/>
    <w:rsid w:val="006B465C"/>
    <w:rsid w:val="006B471A"/>
    <w:rsid w:val="006B47F3"/>
    <w:rsid w:val="006B48CA"/>
    <w:rsid w:val="006B4C11"/>
    <w:rsid w:val="006B5385"/>
    <w:rsid w:val="006B5805"/>
    <w:rsid w:val="006B58A5"/>
    <w:rsid w:val="006B6352"/>
    <w:rsid w:val="006B6B1F"/>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0B2"/>
    <w:rsid w:val="006C546C"/>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15"/>
    <w:rsid w:val="006D7FD0"/>
    <w:rsid w:val="006E0459"/>
    <w:rsid w:val="006E05B4"/>
    <w:rsid w:val="006E0BB2"/>
    <w:rsid w:val="006E0DB5"/>
    <w:rsid w:val="006E17EE"/>
    <w:rsid w:val="006E1F8C"/>
    <w:rsid w:val="006E2A11"/>
    <w:rsid w:val="006E2C66"/>
    <w:rsid w:val="006E2C7D"/>
    <w:rsid w:val="006E2CD9"/>
    <w:rsid w:val="006E2D66"/>
    <w:rsid w:val="006E321D"/>
    <w:rsid w:val="006E3644"/>
    <w:rsid w:val="006E3702"/>
    <w:rsid w:val="006E3BE1"/>
    <w:rsid w:val="006E402B"/>
    <w:rsid w:val="006E4301"/>
    <w:rsid w:val="006E4645"/>
    <w:rsid w:val="006E53AA"/>
    <w:rsid w:val="006E573A"/>
    <w:rsid w:val="006E665D"/>
    <w:rsid w:val="006E6B5B"/>
    <w:rsid w:val="006E71F2"/>
    <w:rsid w:val="006E71FC"/>
    <w:rsid w:val="006E7336"/>
    <w:rsid w:val="006E7B1E"/>
    <w:rsid w:val="006E7C64"/>
    <w:rsid w:val="006E7CBF"/>
    <w:rsid w:val="006F079E"/>
    <w:rsid w:val="006F0C60"/>
    <w:rsid w:val="006F12DC"/>
    <w:rsid w:val="006F1363"/>
    <w:rsid w:val="006F17D7"/>
    <w:rsid w:val="006F18A8"/>
    <w:rsid w:val="006F1DCD"/>
    <w:rsid w:val="006F2A61"/>
    <w:rsid w:val="006F2BB1"/>
    <w:rsid w:val="006F32F3"/>
    <w:rsid w:val="006F33E8"/>
    <w:rsid w:val="006F343A"/>
    <w:rsid w:val="006F344D"/>
    <w:rsid w:val="006F3A23"/>
    <w:rsid w:val="006F3BB8"/>
    <w:rsid w:val="006F4287"/>
    <w:rsid w:val="006F514C"/>
    <w:rsid w:val="006F537F"/>
    <w:rsid w:val="006F5564"/>
    <w:rsid w:val="006F56B2"/>
    <w:rsid w:val="006F5C29"/>
    <w:rsid w:val="006F5E34"/>
    <w:rsid w:val="006F6336"/>
    <w:rsid w:val="006F667A"/>
    <w:rsid w:val="006F6C7C"/>
    <w:rsid w:val="006F6CAB"/>
    <w:rsid w:val="006F6FB0"/>
    <w:rsid w:val="006F73D2"/>
    <w:rsid w:val="006F7830"/>
    <w:rsid w:val="006F79F6"/>
    <w:rsid w:val="006F7ACC"/>
    <w:rsid w:val="006F7DB3"/>
    <w:rsid w:val="00700232"/>
    <w:rsid w:val="00700F91"/>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D3"/>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609E1"/>
    <w:rsid w:val="00761E9A"/>
    <w:rsid w:val="0076276E"/>
    <w:rsid w:val="0076282C"/>
    <w:rsid w:val="00763960"/>
    <w:rsid w:val="00763A2B"/>
    <w:rsid w:val="00763D44"/>
    <w:rsid w:val="00764501"/>
    <w:rsid w:val="007646EA"/>
    <w:rsid w:val="00764BEF"/>
    <w:rsid w:val="007652FF"/>
    <w:rsid w:val="00765A80"/>
    <w:rsid w:val="00765CD1"/>
    <w:rsid w:val="00766AF1"/>
    <w:rsid w:val="00766B9F"/>
    <w:rsid w:val="00766DC6"/>
    <w:rsid w:val="007671D8"/>
    <w:rsid w:val="00767394"/>
    <w:rsid w:val="00767529"/>
    <w:rsid w:val="00767AB0"/>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156D"/>
    <w:rsid w:val="00781EA8"/>
    <w:rsid w:val="00782107"/>
    <w:rsid w:val="00782169"/>
    <w:rsid w:val="007826BA"/>
    <w:rsid w:val="00782D65"/>
    <w:rsid w:val="00783E78"/>
    <w:rsid w:val="00783F40"/>
    <w:rsid w:val="007841E6"/>
    <w:rsid w:val="0078462A"/>
    <w:rsid w:val="007846CE"/>
    <w:rsid w:val="00784741"/>
    <w:rsid w:val="00784935"/>
    <w:rsid w:val="00784FEF"/>
    <w:rsid w:val="007857CC"/>
    <w:rsid w:val="00785A04"/>
    <w:rsid w:val="00785AA1"/>
    <w:rsid w:val="00785CBF"/>
    <w:rsid w:val="0078706F"/>
    <w:rsid w:val="00787393"/>
    <w:rsid w:val="007873E8"/>
    <w:rsid w:val="00787A10"/>
    <w:rsid w:val="00787CB2"/>
    <w:rsid w:val="00787F5B"/>
    <w:rsid w:val="00790371"/>
    <w:rsid w:val="00790825"/>
    <w:rsid w:val="007908A6"/>
    <w:rsid w:val="00790D61"/>
    <w:rsid w:val="007913ED"/>
    <w:rsid w:val="007917F4"/>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91C"/>
    <w:rsid w:val="007A09EF"/>
    <w:rsid w:val="007A0DAE"/>
    <w:rsid w:val="007A1305"/>
    <w:rsid w:val="007A1E4A"/>
    <w:rsid w:val="007A26BF"/>
    <w:rsid w:val="007A3660"/>
    <w:rsid w:val="007A3754"/>
    <w:rsid w:val="007A3ED2"/>
    <w:rsid w:val="007A4A04"/>
    <w:rsid w:val="007A4A07"/>
    <w:rsid w:val="007A4D4F"/>
    <w:rsid w:val="007A4FEC"/>
    <w:rsid w:val="007A52D5"/>
    <w:rsid w:val="007A5523"/>
    <w:rsid w:val="007A5933"/>
    <w:rsid w:val="007A6351"/>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0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C79"/>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330"/>
    <w:rsid w:val="007E66B4"/>
    <w:rsid w:val="007E6923"/>
    <w:rsid w:val="007E71FC"/>
    <w:rsid w:val="007E7CB9"/>
    <w:rsid w:val="007F0788"/>
    <w:rsid w:val="007F082D"/>
    <w:rsid w:val="007F096D"/>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BCE"/>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29D"/>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35D"/>
    <w:rsid w:val="0083000C"/>
    <w:rsid w:val="00830D60"/>
    <w:rsid w:val="008310C7"/>
    <w:rsid w:val="008314CD"/>
    <w:rsid w:val="00831777"/>
    <w:rsid w:val="00831B43"/>
    <w:rsid w:val="00831EF2"/>
    <w:rsid w:val="00832103"/>
    <w:rsid w:val="008324F0"/>
    <w:rsid w:val="00832DD0"/>
    <w:rsid w:val="00832EE7"/>
    <w:rsid w:val="00833039"/>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0DEB"/>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8BA"/>
    <w:rsid w:val="00866C23"/>
    <w:rsid w:val="00866CAE"/>
    <w:rsid w:val="00866D70"/>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2E5A"/>
    <w:rsid w:val="0087345A"/>
    <w:rsid w:val="00873D9C"/>
    <w:rsid w:val="00873DE4"/>
    <w:rsid w:val="00873E64"/>
    <w:rsid w:val="0087457D"/>
    <w:rsid w:val="00874764"/>
    <w:rsid w:val="0087477B"/>
    <w:rsid w:val="00874890"/>
    <w:rsid w:val="008749C3"/>
    <w:rsid w:val="00875583"/>
    <w:rsid w:val="00875B9B"/>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9033E"/>
    <w:rsid w:val="00890533"/>
    <w:rsid w:val="008905DB"/>
    <w:rsid w:val="008909F8"/>
    <w:rsid w:val="00890D85"/>
    <w:rsid w:val="00891170"/>
    <w:rsid w:val="00891363"/>
    <w:rsid w:val="00891364"/>
    <w:rsid w:val="0089166E"/>
    <w:rsid w:val="008916B8"/>
    <w:rsid w:val="00891A7B"/>
    <w:rsid w:val="008934F0"/>
    <w:rsid w:val="00893927"/>
    <w:rsid w:val="008939BB"/>
    <w:rsid w:val="00893B58"/>
    <w:rsid w:val="008941D6"/>
    <w:rsid w:val="00894783"/>
    <w:rsid w:val="00894D9B"/>
    <w:rsid w:val="00894F56"/>
    <w:rsid w:val="008956F9"/>
    <w:rsid w:val="00895CC9"/>
    <w:rsid w:val="00895DF8"/>
    <w:rsid w:val="00896E1A"/>
    <w:rsid w:val="00897208"/>
    <w:rsid w:val="00897448"/>
    <w:rsid w:val="00897671"/>
    <w:rsid w:val="0089777B"/>
    <w:rsid w:val="00897B75"/>
    <w:rsid w:val="00897D15"/>
    <w:rsid w:val="008A007A"/>
    <w:rsid w:val="008A0084"/>
    <w:rsid w:val="008A0CDA"/>
    <w:rsid w:val="008A0E1B"/>
    <w:rsid w:val="008A155A"/>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DE4"/>
    <w:rsid w:val="008D0804"/>
    <w:rsid w:val="008D095F"/>
    <w:rsid w:val="008D1144"/>
    <w:rsid w:val="008D191F"/>
    <w:rsid w:val="008D195A"/>
    <w:rsid w:val="008D1C3A"/>
    <w:rsid w:val="008D1E76"/>
    <w:rsid w:val="008D1F00"/>
    <w:rsid w:val="008D1FE0"/>
    <w:rsid w:val="008D2BDB"/>
    <w:rsid w:val="008D2DA6"/>
    <w:rsid w:val="008D2DEA"/>
    <w:rsid w:val="008D2FF3"/>
    <w:rsid w:val="008D3C18"/>
    <w:rsid w:val="008D3FFC"/>
    <w:rsid w:val="008D4221"/>
    <w:rsid w:val="008D46DE"/>
    <w:rsid w:val="008D4B80"/>
    <w:rsid w:val="008D4D24"/>
    <w:rsid w:val="008D4D4F"/>
    <w:rsid w:val="008D4E20"/>
    <w:rsid w:val="008D5110"/>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393"/>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911"/>
    <w:rsid w:val="008E39AD"/>
    <w:rsid w:val="008E3F64"/>
    <w:rsid w:val="008E41E1"/>
    <w:rsid w:val="008E42F4"/>
    <w:rsid w:val="008E4452"/>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F06"/>
    <w:rsid w:val="00902153"/>
    <w:rsid w:val="0090267B"/>
    <w:rsid w:val="00902972"/>
    <w:rsid w:val="00902F03"/>
    <w:rsid w:val="009034EE"/>
    <w:rsid w:val="0090438F"/>
    <w:rsid w:val="00904765"/>
    <w:rsid w:val="00904CF1"/>
    <w:rsid w:val="00904FF3"/>
    <w:rsid w:val="009051EA"/>
    <w:rsid w:val="00905740"/>
    <w:rsid w:val="00905DE2"/>
    <w:rsid w:val="0090677A"/>
    <w:rsid w:val="00906B08"/>
    <w:rsid w:val="00906CA7"/>
    <w:rsid w:val="00907472"/>
    <w:rsid w:val="009100E8"/>
    <w:rsid w:val="00910348"/>
    <w:rsid w:val="00910461"/>
    <w:rsid w:val="00910515"/>
    <w:rsid w:val="0091083C"/>
    <w:rsid w:val="00910D0E"/>
    <w:rsid w:val="00910DBB"/>
    <w:rsid w:val="00911180"/>
    <w:rsid w:val="00911453"/>
    <w:rsid w:val="00911500"/>
    <w:rsid w:val="00911B8A"/>
    <w:rsid w:val="00911C30"/>
    <w:rsid w:val="00911F36"/>
    <w:rsid w:val="00912365"/>
    <w:rsid w:val="0091242F"/>
    <w:rsid w:val="00912A97"/>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B3D"/>
    <w:rsid w:val="00923CDA"/>
    <w:rsid w:val="00923CDE"/>
    <w:rsid w:val="00923D4B"/>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7B6"/>
    <w:rsid w:val="009428E8"/>
    <w:rsid w:val="00942958"/>
    <w:rsid w:val="00942E5E"/>
    <w:rsid w:val="00942F2D"/>
    <w:rsid w:val="009430B6"/>
    <w:rsid w:val="009433A5"/>
    <w:rsid w:val="0094353A"/>
    <w:rsid w:val="009437BC"/>
    <w:rsid w:val="00943C04"/>
    <w:rsid w:val="00943EAC"/>
    <w:rsid w:val="00943EB9"/>
    <w:rsid w:val="0094493E"/>
    <w:rsid w:val="00944DEA"/>
    <w:rsid w:val="009454C3"/>
    <w:rsid w:val="00946205"/>
    <w:rsid w:val="009468EE"/>
    <w:rsid w:val="00946A48"/>
    <w:rsid w:val="00946FB2"/>
    <w:rsid w:val="0094704C"/>
    <w:rsid w:val="009474B6"/>
    <w:rsid w:val="009500BD"/>
    <w:rsid w:val="0095020B"/>
    <w:rsid w:val="00950246"/>
    <w:rsid w:val="009505C7"/>
    <w:rsid w:val="00950806"/>
    <w:rsid w:val="00950AB4"/>
    <w:rsid w:val="00951CDA"/>
    <w:rsid w:val="0095215A"/>
    <w:rsid w:val="009531F8"/>
    <w:rsid w:val="00953E29"/>
    <w:rsid w:val="0095415A"/>
    <w:rsid w:val="00954537"/>
    <w:rsid w:val="00954C5D"/>
    <w:rsid w:val="009559FB"/>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C40"/>
    <w:rsid w:val="009660B1"/>
    <w:rsid w:val="009666BD"/>
    <w:rsid w:val="009668B2"/>
    <w:rsid w:val="00966B79"/>
    <w:rsid w:val="009670E5"/>
    <w:rsid w:val="0096713A"/>
    <w:rsid w:val="0096730A"/>
    <w:rsid w:val="00967707"/>
    <w:rsid w:val="00967A0E"/>
    <w:rsid w:val="009702C9"/>
    <w:rsid w:val="00971078"/>
    <w:rsid w:val="00971274"/>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7C3B"/>
    <w:rsid w:val="00997DB9"/>
    <w:rsid w:val="009A0835"/>
    <w:rsid w:val="009A0E27"/>
    <w:rsid w:val="009A0EBB"/>
    <w:rsid w:val="009A0F37"/>
    <w:rsid w:val="009A1039"/>
    <w:rsid w:val="009A132A"/>
    <w:rsid w:val="009A23E3"/>
    <w:rsid w:val="009A25A2"/>
    <w:rsid w:val="009A3232"/>
    <w:rsid w:val="009A3B6A"/>
    <w:rsid w:val="009A3CDC"/>
    <w:rsid w:val="009A41D8"/>
    <w:rsid w:val="009A457B"/>
    <w:rsid w:val="009A486B"/>
    <w:rsid w:val="009A48A3"/>
    <w:rsid w:val="009A4EA3"/>
    <w:rsid w:val="009A503B"/>
    <w:rsid w:val="009A5468"/>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AAA"/>
    <w:rsid w:val="009B5BAB"/>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46FD"/>
    <w:rsid w:val="009D5129"/>
    <w:rsid w:val="009D533C"/>
    <w:rsid w:val="009D5A09"/>
    <w:rsid w:val="009D5D8C"/>
    <w:rsid w:val="009D5DEE"/>
    <w:rsid w:val="009D6BF9"/>
    <w:rsid w:val="009D6F85"/>
    <w:rsid w:val="009D733C"/>
    <w:rsid w:val="009D77AD"/>
    <w:rsid w:val="009D7A29"/>
    <w:rsid w:val="009D7A6B"/>
    <w:rsid w:val="009E0A9B"/>
    <w:rsid w:val="009E0BA8"/>
    <w:rsid w:val="009E14F8"/>
    <w:rsid w:val="009E176E"/>
    <w:rsid w:val="009E26BC"/>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366"/>
    <w:rsid w:val="009E7625"/>
    <w:rsid w:val="009E789B"/>
    <w:rsid w:val="009E7BFF"/>
    <w:rsid w:val="009E7D8B"/>
    <w:rsid w:val="009F029C"/>
    <w:rsid w:val="009F0B0C"/>
    <w:rsid w:val="009F11B9"/>
    <w:rsid w:val="009F2893"/>
    <w:rsid w:val="009F2A28"/>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55E"/>
    <w:rsid w:val="00A06D68"/>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868"/>
    <w:rsid w:val="00A20A94"/>
    <w:rsid w:val="00A20AE4"/>
    <w:rsid w:val="00A2193B"/>
    <w:rsid w:val="00A233B2"/>
    <w:rsid w:val="00A23447"/>
    <w:rsid w:val="00A23465"/>
    <w:rsid w:val="00A2394D"/>
    <w:rsid w:val="00A240DB"/>
    <w:rsid w:val="00A24377"/>
    <w:rsid w:val="00A24754"/>
    <w:rsid w:val="00A25073"/>
    <w:rsid w:val="00A25E41"/>
    <w:rsid w:val="00A26168"/>
    <w:rsid w:val="00A263CF"/>
    <w:rsid w:val="00A2649F"/>
    <w:rsid w:val="00A268E9"/>
    <w:rsid w:val="00A26DFE"/>
    <w:rsid w:val="00A275FB"/>
    <w:rsid w:val="00A27C58"/>
    <w:rsid w:val="00A3003D"/>
    <w:rsid w:val="00A30164"/>
    <w:rsid w:val="00A30382"/>
    <w:rsid w:val="00A303C8"/>
    <w:rsid w:val="00A30D48"/>
    <w:rsid w:val="00A311B0"/>
    <w:rsid w:val="00A31E6B"/>
    <w:rsid w:val="00A31EB1"/>
    <w:rsid w:val="00A323E2"/>
    <w:rsid w:val="00A326D9"/>
    <w:rsid w:val="00A32C35"/>
    <w:rsid w:val="00A337A9"/>
    <w:rsid w:val="00A33D7B"/>
    <w:rsid w:val="00A340B6"/>
    <w:rsid w:val="00A34FA6"/>
    <w:rsid w:val="00A352C9"/>
    <w:rsid w:val="00A354BA"/>
    <w:rsid w:val="00A35A35"/>
    <w:rsid w:val="00A35B55"/>
    <w:rsid w:val="00A360FD"/>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AB4"/>
    <w:rsid w:val="00A51EA0"/>
    <w:rsid w:val="00A51F76"/>
    <w:rsid w:val="00A526CD"/>
    <w:rsid w:val="00A52D5C"/>
    <w:rsid w:val="00A52E25"/>
    <w:rsid w:val="00A5321A"/>
    <w:rsid w:val="00A53538"/>
    <w:rsid w:val="00A54190"/>
    <w:rsid w:val="00A54201"/>
    <w:rsid w:val="00A54D35"/>
    <w:rsid w:val="00A54E3C"/>
    <w:rsid w:val="00A54FB4"/>
    <w:rsid w:val="00A554F9"/>
    <w:rsid w:val="00A564D9"/>
    <w:rsid w:val="00A56865"/>
    <w:rsid w:val="00A576A4"/>
    <w:rsid w:val="00A57DB5"/>
    <w:rsid w:val="00A60298"/>
    <w:rsid w:val="00A60384"/>
    <w:rsid w:val="00A607BB"/>
    <w:rsid w:val="00A60A5D"/>
    <w:rsid w:val="00A60CB5"/>
    <w:rsid w:val="00A60CF1"/>
    <w:rsid w:val="00A61580"/>
    <w:rsid w:val="00A619C6"/>
    <w:rsid w:val="00A61DB5"/>
    <w:rsid w:val="00A61E3A"/>
    <w:rsid w:val="00A6241F"/>
    <w:rsid w:val="00A631CD"/>
    <w:rsid w:val="00A6353E"/>
    <w:rsid w:val="00A63574"/>
    <w:rsid w:val="00A63A7C"/>
    <w:rsid w:val="00A64437"/>
    <w:rsid w:val="00A64B55"/>
    <w:rsid w:val="00A653B4"/>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796"/>
    <w:rsid w:val="00A7573B"/>
    <w:rsid w:val="00A75B15"/>
    <w:rsid w:val="00A7616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6D2"/>
    <w:rsid w:val="00A83BB2"/>
    <w:rsid w:val="00A83DE0"/>
    <w:rsid w:val="00A83E81"/>
    <w:rsid w:val="00A84255"/>
    <w:rsid w:val="00A84421"/>
    <w:rsid w:val="00A84703"/>
    <w:rsid w:val="00A84704"/>
    <w:rsid w:val="00A84849"/>
    <w:rsid w:val="00A84A7B"/>
    <w:rsid w:val="00A84ABF"/>
    <w:rsid w:val="00A85DA0"/>
    <w:rsid w:val="00A87B3A"/>
    <w:rsid w:val="00A87DC4"/>
    <w:rsid w:val="00A901CC"/>
    <w:rsid w:val="00A9031A"/>
    <w:rsid w:val="00A90323"/>
    <w:rsid w:val="00A904E9"/>
    <w:rsid w:val="00A90C7F"/>
    <w:rsid w:val="00A90E9F"/>
    <w:rsid w:val="00A912BA"/>
    <w:rsid w:val="00A91343"/>
    <w:rsid w:val="00A915BA"/>
    <w:rsid w:val="00A91A1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622"/>
    <w:rsid w:val="00AA5741"/>
    <w:rsid w:val="00AA5D6A"/>
    <w:rsid w:val="00AA67AE"/>
    <w:rsid w:val="00AA7353"/>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4987"/>
    <w:rsid w:val="00AB50F4"/>
    <w:rsid w:val="00AB6250"/>
    <w:rsid w:val="00AB63CD"/>
    <w:rsid w:val="00AB6425"/>
    <w:rsid w:val="00AB6715"/>
    <w:rsid w:val="00AB69D3"/>
    <w:rsid w:val="00AB7547"/>
    <w:rsid w:val="00AB7604"/>
    <w:rsid w:val="00AB76E9"/>
    <w:rsid w:val="00AB792E"/>
    <w:rsid w:val="00AC009C"/>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5D94"/>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71F"/>
    <w:rsid w:val="00AD465A"/>
    <w:rsid w:val="00AD4889"/>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2032"/>
    <w:rsid w:val="00AE213C"/>
    <w:rsid w:val="00AE26F8"/>
    <w:rsid w:val="00AE2AC0"/>
    <w:rsid w:val="00AE2CFE"/>
    <w:rsid w:val="00AE31FD"/>
    <w:rsid w:val="00AE32FD"/>
    <w:rsid w:val="00AE45D1"/>
    <w:rsid w:val="00AE4DDE"/>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2A1"/>
    <w:rsid w:val="00AF2B15"/>
    <w:rsid w:val="00AF35E6"/>
    <w:rsid w:val="00AF3F4A"/>
    <w:rsid w:val="00AF42D2"/>
    <w:rsid w:val="00AF5802"/>
    <w:rsid w:val="00AF5846"/>
    <w:rsid w:val="00AF76F6"/>
    <w:rsid w:val="00AF7A60"/>
    <w:rsid w:val="00AF7FB1"/>
    <w:rsid w:val="00B00120"/>
    <w:rsid w:val="00B00F9E"/>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F08"/>
    <w:rsid w:val="00B12FBA"/>
    <w:rsid w:val="00B13244"/>
    <w:rsid w:val="00B13392"/>
    <w:rsid w:val="00B13576"/>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85E"/>
    <w:rsid w:val="00B92D74"/>
    <w:rsid w:val="00B92FFF"/>
    <w:rsid w:val="00B93398"/>
    <w:rsid w:val="00B937B2"/>
    <w:rsid w:val="00B9397A"/>
    <w:rsid w:val="00B94042"/>
    <w:rsid w:val="00B942EF"/>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528A"/>
    <w:rsid w:val="00BA5783"/>
    <w:rsid w:val="00BA607C"/>
    <w:rsid w:val="00BA6907"/>
    <w:rsid w:val="00BA696C"/>
    <w:rsid w:val="00BA69EC"/>
    <w:rsid w:val="00BA6AA0"/>
    <w:rsid w:val="00BA6C34"/>
    <w:rsid w:val="00BA7089"/>
    <w:rsid w:val="00BB05D2"/>
    <w:rsid w:val="00BB0EA3"/>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CF1"/>
    <w:rsid w:val="00BB6165"/>
    <w:rsid w:val="00BB64DD"/>
    <w:rsid w:val="00BB6780"/>
    <w:rsid w:val="00BB718D"/>
    <w:rsid w:val="00BB768C"/>
    <w:rsid w:val="00BB798B"/>
    <w:rsid w:val="00BB79B5"/>
    <w:rsid w:val="00BB7FF9"/>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B39"/>
    <w:rsid w:val="00BD1FF6"/>
    <w:rsid w:val="00BD359D"/>
    <w:rsid w:val="00BD3878"/>
    <w:rsid w:val="00BD4089"/>
    <w:rsid w:val="00BD428E"/>
    <w:rsid w:val="00BD4454"/>
    <w:rsid w:val="00BD4679"/>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BF3"/>
    <w:rsid w:val="00BE308C"/>
    <w:rsid w:val="00BE3138"/>
    <w:rsid w:val="00BE33D3"/>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9CF"/>
    <w:rsid w:val="00BF0B36"/>
    <w:rsid w:val="00BF0C95"/>
    <w:rsid w:val="00BF0D8F"/>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514C"/>
    <w:rsid w:val="00C0567B"/>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50D"/>
    <w:rsid w:val="00C128D9"/>
    <w:rsid w:val="00C12969"/>
    <w:rsid w:val="00C1358F"/>
    <w:rsid w:val="00C13AE6"/>
    <w:rsid w:val="00C13D3D"/>
    <w:rsid w:val="00C144BE"/>
    <w:rsid w:val="00C14675"/>
    <w:rsid w:val="00C15420"/>
    <w:rsid w:val="00C15B6B"/>
    <w:rsid w:val="00C15C8A"/>
    <w:rsid w:val="00C1617C"/>
    <w:rsid w:val="00C163ED"/>
    <w:rsid w:val="00C16965"/>
    <w:rsid w:val="00C16996"/>
    <w:rsid w:val="00C20A51"/>
    <w:rsid w:val="00C212DA"/>
    <w:rsid w:val="00C2158B"/>
    <w:rsid w:val="00C21633"/>
    <w:rsid w:val="00C2211C"/>
    <w:rsid w:val="00C23495"/>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668A"/>
    <w:rsid w:val="00C568DB"/>
    <w:rsid w:val="00C56D5C"/>
    <w:rsid w:val="00C56E30"/>
    <w:rsid w:val="00C57312"/>
    <w:rsid w:val="00C57938"/>
    <w:rsid w:val="00C57C88"/>
    <w:rsid w:val="00C6027B"/>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7F1"/>
    <w:rsid w:val="00C74C33"/>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1AE8"/>
    <w:rsid w:val="00CA2220"/>
    <w:rsid w:val="00CA2383"/>
    <w:rsid w:val="00CA28F1"/>
    <w:rsid w:val="00CA3007"/>
    <w:rsid w:val="00CA319F"/>
    <w:rsid w:val="00CA38A1"/>
    <w:rsid w:val="00CA38D8"/>
    <w:rsid w:val="00CA4727"/>
    <w:rsid w:val="00CA49BB"/>
    <w:rsid w:val="00CA4CC3"/>
    <w:rsid w:val="00CA4FDB"/>
    <w:rsid w:val="00CA5F31"/>
    <w:rsid w:val="00CA6AB8"/>
    <w:rsid w:val="00CA6F77"/>
    <w:rsid w:val="00CA794B"/>
    <w:rsid w:val="00CA7A43"/>
    <w:rsid w:val="00CA7F21"/>
    <w:rsid w:val="00CA7F4E"/>
    <w:rsid w:val="00CB01F9"/>
    <w:rsid w:val="00CB0674"/>
    <w:rsid w:val="00CB08D0"/>
    <w:rsid w:val="00CB0A0D"/>
    <w:rsid w:val="00CB0DC6"/>
    <w:rsid w:val="00CB191F"/>
    <w:rsid w:val="00CB1F1A"/>
    <w:rsid w:val="00CB21DF"/>
    <w:rsid w:val="00CB227E"/>
    <w:rsid w:val="00CB23A9"/>
    <w:rsid w:val="00CB23AD"/>
    <w:rsid w:val="00CB264B"/>
    <w:rsid w:val="00CB27CD"/>
    <w:rsid w:val="00CB283F"/>
    <w:rsid w:val="00CB2DD4"/>
    <w:rsid w:val="00CB2F13"/>
    <w:rsid w:val="00CB2F2B"/>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85D"/>
    <w:rsid w:val="00D00FA1"/>
    <w:rsid w:val="00D01961"/>
    <w:rsid w:val="00D01F9B"/>
    <w:rsid w:val="00D02684"/>
    <w:rsid w:val="00D02966"/>
    <w:rsid w:val="00D032A4"/>
    <w:rsid w:val="00D03E6C"/>
    <w:rsid w:val="00D04092"/>
    <w:rsid w:val="00D04160"/>
    <w:rsid w:val="00D04285"/>
    <w:rsid w:val="00D04A80"/>
    <w:rsid w:val="00D04D18"/>
    <w:rsid w:val="00D05102"/>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3E44"/>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A18"/>
    <w:rsid w:val="00D35D45"/>
    <w:rsid w:val="00D36389"/>
    <w:rsid w:val="00D36C78"/>
    <w:rsid w:val="00D36CE3"/>
    <w:rsid w:val="00D371AC"/>
    <w:rsid w:val="00D37355"/>
    <w:rsid w:val="00D3768E"/>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5961"/>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F84"/>
    <w:rsid w:val="00D639BF"/>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A79"/>
    <w:rsid w:val="00D70B41"/>
    <w:rsid w:val="00D70EFC"/>
    <w:rsid w:val="00D712B6"/>
    <w:rsid w:val="00D71C19"/>
    <w:rsid w:val="00D71DBC"/>
    <w:rsid w:val="00D71F89"/>
    <w:rsid w:val="00D71FCA"/>
    <w:rsid w:val="00D722E9"/>
    <w:rsid w:val="00D72454"/>
    <w:rsid w:val="00D725DB"/>
    <w:rsid w:val="00D72844"/>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FCD"/>
    <w:rsid w:val="00D7713C"/>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3019"/>
    <w:rsid w:val="00DB3205"/>
    <w:rsid w:val="00DB3344"/>
    <w:rsid w:val="00DB36CF"/>
    <w:rsid w:val="00DB3855"/>
    <w:rsid w:val="00DB3D91"/>
    <w:rsid w:val="00DB3E06"/>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DAA"/>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2BD0"/>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64A"/>
    <w:rsid w:val="00E74802"/>
    <w:rsid w:val="00E74CE8"/>
    <w:rsid w:val="00E74D6E"/>
    <w:rsid w:val="00E754D7"/>
    <w:rsid w:val="00E755B8"/>
    <w:rsid w:val="00E75600"/>
    <w:rsid w:val="00E75895"/>
    <w:rsid w:val="00E764DF"/>
    <w:rsid w:val="00E76601"/>
    <w:rsid w:val="00E76C57"/>
    <w:rsid w:val="00E77862"/>
    <w:rsid w:val="00E77993"/>
    <w:rsid w:val="00E80687"/>
    <w:rsid w:val="00E812DB"/>
    <w:rsid w:val="00E81D5F"/>
    <w:rsid w:val="00E81D90"/>
    <w:rsid w:val="00E81F94"/>
    <w:rsid w:val="00E82578"/>
    <w:rsid w:val="00E82676"/>
    <w:rsid w:val="00E83282"/>
    <w:rsid w:val="00E83B4A"/>
    <w:rsid w:val="00E84022"/>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0C7B"/>
    <w:rsid w:val="00E910A3"/>
    <w:rsid w:val="00E91AE8"/>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1A8"/>
    <w:rsid w:val="00EC0462"/>
    <w:rsid w:val="00EC0607"/>
    <w:rsid w:val="00EC0614"/>
    <w:rsid w:val="00EC0963"/>
    <w:rsid w:val="00EC0AD0"/>
    <w:rsid w:val="00EC0EF0"/>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E0E22"/>
    <w:rsid w:val="00EE1D79"/>
    <w:rsid w:val="00EE1FFC"/>
    <w:rsid w:val="00EE22C7"/>
    <w:rsid w:val="00EE22D8"/>
    <w:rsid w:val="00EE25D9"/>
    <w:rsid w:val="00EE308F"/>
    <w:rsid w:val="00EE381C"/>
    <w:rsid w:val="00EE3CA2"/>
    <w:rsid w:val="00EE4530"/>
    <w:rsid w:val="00EE491F"/>
    <w:rsid w:val="00EE49F0"/>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942"/>
    <w:rsid w:val="00F07A67"/>
    <w:rsid w:val="00F1079C"/>
    <w:rsid w:val="00F10B61"/>
    <w:rsid w:val="00F10E68"/>
    <w:rsid w:val="00F11114"/>
    <w:rsid w:val="00F11936"/>
    <w:rsid w:val="00F12070"/>
    <w:rsid w:val="00F122AD"/>
    <w:rsid w:val="00F12565"/>
    <w:rsid w:val="00F125F1"/>
    <w:rsid w:val="00F12C0F"/>
    <w:rsid w:val="00F133E0"/>
    <w:rsid w:val="00F1381F"/>
    <w:rsid w:val="00F13963"/>
    <w:rsid w:val="00F1399F"/>
    <w:rsid w:val="00F13E3A"/>
    <w:rsid w:val="00F13EF4"/>
    <w:rsid w:val="00F1416C"/>
    <w:rsid w:val="00F14364"/>
    <w:rsid w:val="00F14592"/>
    <w:rsid w:val="00F15834"/>
    <w:rsid w:val="00F15B97"/>
    <w:rsid w:val="00F15BD5"/>
    <w:rsid w:val="00F161ED"/>
    <w:rsid w:val="00F162FD"/>
    <w:rsid w:val="00F163D1"/>
    <w:rsid w:val="00F164BB"/>
    <w:rsid w:val="00F1691F"/>
    <w:rsid w:val="00F16E44"/>
    <w:rsid w:val="00F175B8"/>
    <w:rsid w:val="00F17F0D"/>
    <w:rsid w:val="00F2014E"/>
    <w:rsid w:val="00F2025D"/>
    <w:rsid w:val="00F20595"/>
    <w:rsid w:val="00F208C9"/>
    <w:rsid w:val="00F20FA0"/>
    <w:rsid w:val="00F211FF"/>
    <w:rsid w:val="00F213DC"/>
    <w:rsid w:val="00F21494"/>
    <w:rsid w:val="00F21AB9"/>
    <w:rsid w:val="00F21BF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63D"/>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59F"/>
    <w:rsid w:val="00F75649"/>
    <w:rsid w:val="00F76047"/>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87ACF"/>
    <w:rsid w:val="00F900B2"/>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04"/>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A8C"/>
    <w:rsid w:val="00FB1ADB"/>
    <w:rsid w:val="00FB1B59"/>
    <w:rsid w:val="00FB1EE1"/>
    <w:rsid w:val="00FB3934"/>
    <w:rsid w:val="00FB3D90"/>
    <w:rsid w:val="00FB3F0A"/>
    <w:rsid w:val="00FB3F24"/>
    <w:rsid w:val="00FB41E5"/>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DE"/>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7674"/>
    <w:rsid w:val="00FE7712"/>
    <w:rsid w:val="00FE781F"/>
    <w:rsid w:val="00FF057F"/>
    <w:rsid w:val="00FF07D4"/>
    <w:rsid w:val="00FF0D2B"/>
    <w:rsid w:val="00FF10A7"/>
    <w:rsid w:val="00FF1401"/>
    <w:rsid w:val="00FF22E9"/>
    <w:rsid w:val="00FF2581"/>
    <w:rsid w:val="00FF2A2B"/>
    <w:rsid w:val="00FF305E"/>
    <w:rsid w:val="00FF3102"/>
    <w:rsid w:val="00FF31C4"/>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6F3F"/>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01796"/>
  <w15:docId w15:val="{E8F0F920-BA6F-4BF1-ACCF-13BB9F72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8"/>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8"/>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8"/>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15</Pages>
  <Words>2957</Words>
  <Characters>16861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5</cp:revision>
  <cp:lastPrinted>2017-08-25T12:33:00Z</cp:lastPrinted>
  <dcterms:created xsi:type="dcterms:W3CDTF">2017-09-15T11:26:00Z</dcterms:created>
  <dcterms:modified xsi:type="dcterms:W3CDTF">2017-09-15T11:35:00Z</dcterms:modified>
</cp:coreProperties>
</file>